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FEA6A" w14:textId="77777777" w:rsidR="00430930" w:rsidRPr="005A31FA" w:rsidRDefault="00430930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5116F41D" w14:textId="42F24ADD" w:rsidR="005A31FA" w:rsidRPr="005A31FA" w:rsidRDefault="005A31FA" w:rsidP="005A31FA">
      <w:pPr>
        <w:spacing w:line="240" w:lineRule="exact"/>
        <w:jc w:val="center"/>
        <w:rPr>
          <w:rFonts w:asciiTheme="minorHAnsi" w:eastAsia="Arial Narrow" w:hAnsiTheme="minorHAnsi" w:cstheme="minorHAnsi"/>
          <w:position w:val="-1"/>
          <w:sz w:val="22"/>
          <w:szCs w:val="22"/>
        </w:rPr>
      </w:pPr>
      <w:r w:rsidRPr="005A31FA">
        <w:rPr>
          <w:rFonts w:asciiTheme="minorHAnsi" w:hAnsiTheme="minorHAnsi" w:cstheme="minorHAnsi"/>
          <w:sz w:val="22"/>
          <w:szCs w:val="22"/>
        </w:rPr>
        <w:t>Jed Alcock</w:t>
      </w:r>
    </w:p>
    <w:p w14:paraId="23B0C0D2" w14:textId="2237DA14" w:rsidR="00430930" w:rsidRPr="005A31FA" w:rsidRDefault="0026064A">
      <w:pPr>
        <w:spacing w:line="240" w:lineRule="exact"/>
        <w:ind w:left="1898"/>
        <w:rPr>
          <w:rFonts w:asciiTheme="minorHAnsi" w:eastAsia="Arial Narrow" w:hAnsiTheme="minorHAnsi" w:cstheme="minorHAnsi"/>
          <w:sz w:val="22"/>
          <w:szCs w:val="22"/>
        </w:rPr>
      </w:pPr>
      <w:r w:rsidRPr="005A31FA">
        <w:rPr>
          <w:rFonts w:asciiTheme="minorHAnsi" w:eastAsia="Arial Narrow" w:hAnsiTheme="minorHAnsi" w:cstheme="minorHAnsi"/>
          <w:position w:val="-1"/>
          <w:sz w:val="22"/>
          <w:szCs w:val="22"/>
        </w:rPr>
        <w:t>P.</w:t>
      </w:r>
      <w:r w:rsidRPr="005A31FA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position w:val="-1"/>
          <w:sz w:val="22"/>
          <w:szCs w:val="22"/>
        </w:rPr>
        <w:t>. Box</w:t>
      </w:r>
      <w:r w:rsidRPr="005A31FA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1</w:t>
      </w:r>
      <w:r w:rsidRPr="005A31FA">
        <w:rPr>
          <w:rFonts w:asciiTheme="minorHAnsi" w:eastAsia="Arial Narrow" w:hAnsiTheme="minorHAnsi" w:cstheme="minorHAnsi"/>
          <w:position w:val="-1"/>
          <w:sz w:val="22"/>
          <w:szCs w:val="22"/>
        </w:rPr>
        <w:t>673</w:t>
      </w:r>
      <w:r w:rsidRPr="005A31FA">
        <w:rPr>
          <w:rFonts w:asciiTheme="minorHAnsi" w:eastAsia="Microsoft Sans Serif" w:hAnsiTheme="minorHAnsi" w:cstheme="minorHAnsi"/>
          <w:position w:val="-1"/>
          <w:sz w:val="22"/>
          <w:szCs w:val="22"/>
        </w:rPr>
        <w:t xml:space="preserve">  </w:t>
      </w:r>
      <w:r w:rsidRPr="005A31FA">
        <w:rPr>
          <w:rFonts w:asciiTheme="minorHAnsi" w:eastAsia="Microsoft Sans Serif" w:hAnsiTheme="minorHAnsi" w:cstheme="minorHAnsi"/>
          <w:spacing w:val="3"/>
          <w:position w:val="-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position w:val="-1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position w:val="-1"/>
          <w:sz w:val="22"/>
          <w:szCs w:val="22"/>
        </w:rPr>
        <w:t>aha</w:t>
      </w:r>
      <w:r w:rsidRPr="005A31FA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position w:val="-1"/>
          <w:sz w:val="22"/>
          <w:szCs w:val="22"/>
        </w:rPr>
        <w:t>, FL</w:t>
      </w:r>
      <w:r w:rsidRPr="005A31FA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position w:val="-1"/>
          <w:sz w:val="22"/>
          <w:szCs w:val="22"/>
        </w:rPr>
        <w:t>32011</w:t>
      </w:r>
      <w:r w:rsidRPr="005A31FA">
        <w:rPr>
          <w:rFonts w:asciiTheme="minorHAnsi" w:eastAsia="Microsoft Sans Serif" w:hAnsiTheme="minorHAnsi" w:cstheme="minorHAnsi"/>
          <w:position w:val="-1"/>
          <w:sz w:val="22"/>
          <w:szCs w:val="22"/>
        </w:rPr>
        <w:t xml:space="preserve">  </w:t>
      </w:r>
      <w:r w:rsidRPr="005A31FA">
        <w:rPr>
          <w:rFonts w:asciiTheme="minorHAnsi" w:eastAsia="Microsoft Sans Serif" w:hAnsiTheme="minorHAnsi" w:cstheme="minorHAnsi"/>
          <w:spacing w:val="3"/>
          <w:position w:val="-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position w:val="-1"/>
          <w:sz w:val="22"/>
          <w:szCs w:val="22"/>
        </w:rPr>
        <w:t>8</w:t>
      </w:r>
      <w:r w:rsidRPr="005A31FA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0</w:t>
      </w:r>
      <w:r w:rsidRPr="005A31FA">
        <w:rPr>
          <w:rFonts w:asciiTheme="minorHAnsi" w:eastAsia="Arial Narrow" w:hAnsiTheme="minorHAnsi" w:cstheme="minorHAnsi"/>
          <w:position w:val="-1"/>
          <w:sz w:val="22"/>
          <w:szCs w:val="22"/>
        </w:rPr>
        <w:t>0.991</w:t>
      </w:r>
      <w:r w:rsidRPr="005A31FA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.</w:t>
      </w:r>
      <w:r w:rsidRPr="005A31FA">
        <w:rPr>
          <w:rFonts w:asciiTheme="minorHAnsi" w:eastAsia="Arial Narrow" w:hAnsiTheme="minorHAnsi" w:cstheme="minorHAnsi"/>
          <w:position w:val="-1"/>
          <w:sz w:val="22"/>
          <w:szCs w:val="22"/>
        </w:rPr>
        <w:t>5187</w:t>
      </w:r>
      <w:r w:rsidRPr="005A31FA">
        <w:rPr>
          <w:rFonts w:asciiTheme="minorHAnsi" w:eastAsia="Microsoft Sans Serif" w:hAnsiTheme="minorHAnsi" w:cstheme="minorHAnsi"/>
          <w:position w:val="-1"/>
          <w:sz w:val="22"/>
          <w:szCs w:val="22"/>
        </w:rPr>
        <w:t xml:space="preserve">  </w:t>
      </w:r>
      <w:r w:rsidR="005A31FA" w:rsidRPr="005A31FA">
        <w:rPr>
          <w:rFonts w:asciiTheme="minorHAnsi" w:hAnsiTheme="minorHAnsi" w:cstheme="minorHAnsi"/>
          <w:sz w:val="22"/>
          <w:szCs w:val="22"/>
        </w:rPr>
        <w:t>alcock@gmail.com</w:t>
      </w:r>
    </w:p>
    <w:p w14:paraId="4EE209BC" w14:textId="77777777" w:rsidR="00430930" w:rsidRPr="005A31FA" w:rsidRDefault="00430930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509C5C25" w14:textId="77777777" w:rsidR="00430930" w:rsidRPr="005A31FA" w:rsidRDefault="0026064A">
      <w:pPr>
        <w:spacing w:before="21"/>
        <w:ind w:left="880" w:right="842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Ne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wo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k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g</w:t>
      </w:r>
      <w:r w:rsidRPr="005A31FA">
        <w:rPr>
          <w:rFonts w:asciiTheme="minorHAnsi" w:eastAsia="Arial Narrow" w:hAnsiTheme="minorHAnsi" w:cstheme="minorHAnsi"/>
          <w:b/>
          <w:spacing w:val="-14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Eng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nee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b/>
          <w:spacing w:val="-13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~</w:t>
      </w:r>
      <w:r w:rsidRPr="005A31FA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Qua</w:t>
      </w:r>
      <w:r w:rsidRPr="005A31F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it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5A31FA">
        <w:rPr>
          <w:rFonts w:asciiTheme="minorHAnsi" w:eastAsia="Arial Narrow" w:hAnsiTheme="minorHAnsi" w:cstheme="minorHAnsi"/>
          <w:b/>
          <w:spacing w:val="-9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Assu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nc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b/>
          <w:spacing w:val="-13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Expe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b/>
          <w:spacing w:val="-10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~</w:t>
      </w:r>
      <w:r w:rsidRPr="005A31FA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Techn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ca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b/>
          <w:spacing w:val="-14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b/>
          <w:spacing w:val="1"/>
          <w:w w:val="99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b/>
          <w:spacing w:val="-1"/>
          <w:w w:val="99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b/>
          <w:spacing w:val="1"/>
          <w:w w:val="99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b/>
          <w:spacing w:val="-1"/>
          <w:w w:val="99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b/>
          <w:spacing w:val="1"/>
          <w:w w:val="99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b/>
          <w:spacing w:val="3"/>
          <w:w w:val="99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b/>
          <w:w w:val="99"/>
          <w:sz w:val="22"/>
          <w:szCs w:val="22"/>
        </w:rPr>
        <w:t>r</w:t>
      </w:r>
    </w:p>
    <w:p w14:paraId="1987D208" w14:textId="77777777" w:rsidR="00430930" w:rsidRPr="005A31FA" w:rsidRDefault="00430930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0A91478A" w14:textId="77777777" w:rsidR="00430930" w:rsidRPr="005A31FA" w:rsidRDefault="0026064A">
      <w:pPr>
        <w:spacing w:line="240" w:lineRule="exact"/>
        <w:ind w:left="228" w:right="188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5A31FA">
        <w:rPr>
          <w:rFonts w:asciiTheme="minorHAnsi" w:hAnsiTheme="minorHAnsi" w:cstheme="minorHAnsi"/>
          <w:sz w:val="22"/>
          <w:szCs w:val="22"/>
        </w:rPr>
        <w:pict w14:anchorId="319D370A">
          <v:group id="_x0000_s1050" style="position:absolute;left:0;text-align:left;margin-left:48.95pt;margin-top:37.3pt;width:514.1pt;height:0;z-index:-251664384;mso-position-horizontal-relative:page" coordorigin="979,746" coordsize="10282,0">
            <v:shape id="_x0000_s1051" style="position:absolute;left:979;top:746;width:10282;height:0" coordorigin="979,746" coordsize="10282,0" path="m979,746r10282,e" filled="f" strokeweight=".34pt">
              <v:path arrowok="t"/>
            </v:shape>
            <w10:wrap anchorx="page"/>
          </v:group>
        </w:pict>
      </w:r>
      <w:r w:rsidRPr="005A31FA">
        <w:rPr>
          <w:rFonts w:asciiTheme="minorHAnsi" w:hAnsiTheme="minorHAnsi" w:cstheme="minorHAnsi"/>
          <w:sz w:val="22"/>
          <w:szCs w:val="22"/>
        </w:rPr>
        <w:pict w14:anchorId="7755457C">
          <v:group id="_x0000_s1048" style="position:absolute;left:0;text-align:left;margin-left:48.95pt;margin-top:52.2pt;width:514.1pt;height:0;z-index:-251663360;mso-position-horizontal-relative:page" coordorigin="979,1044" coordsize="10282,0">
            <v:shape id="_x0000_s1049" style="position:absolute;left:979;top:1044;width:10282;height:0" coordorigin="979,1044" coordsize="10282,0" path="m979,1044r10282,e" filled="f" strokeweight=".34pt">
              <v:path arrowok="t"/>
            </v:shape>
            <w10:wrap anchorx="page"/>
          </v:group>
        </w:pic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Top-pe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fo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ming, adapta</w:t>
      </w:r>
      <w:r w:rsidRPr="005A31FA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b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le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 xml:space="preserve">T leader 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w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ho</w:t>
      </w:r>
      <w:r w:rsidRPr="005A31FA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p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ovides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ecu</w:t>
      </w:r>
      <w:r w:rsidRPr="005A31FA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e, technical</w:t>
      </w:r>
      <w:r w:rsidRPr="005A31FA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IT solutio</w:t>
      </w:r>
      <w:r w:rsidRPr="005A31FA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that</w:t>
      </w:r>
      <w:r w:rsidRPr="005A31FA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enhance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stomer sat</w:t>
      </w:r>
      <w:r w:rsidRPr="005A31FA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sfac</w:t>
      </w:r>
      <w:r w:rsidRPr="005A31FA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ion and d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ive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busi</w:t>
      </w:r>
      <w:r w:rsidRPr="005A31FA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ess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g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w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th</w:t>
      </w:r>
    </w:p>
    <w:p w14:paraId="02722951" w14:textId="77777777" w:rsidR="00430930" w:rsidRPr="005A31FA" w:rsidRDefault="00430930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70A7B408" w14:textId="77777777" w:rsidR="00430930" w:rsidRPr="005A31FA" w:rsidRDefault="0026064A">
      <w:pPr>
        <w:spacing w:line="240" w:lineRule="exact"/>
        <w:ind w:left="1895" w:right="1853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5A31FA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 xml:space="preserve">Technical </w:t>
      </w:r>
      <w:r w:rsidRPr="005A31FA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oa</w:t>
      </w:r>
      <w:r w:rsidRPr="005A31FA">
        <w:rPr>
          <w:rFonts w:asciiTheme="minorHAnsi" w:eastAsia="Arial Narrow" w:hAnsiTheme="minorHAnsi" w:cstheme="minorHAnsi"/>
          <w:b/>
          <w:spacing w:val="-2"/>
          <w:position w:val="-1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maps</w:t>
      </w:r>
      <w:r w:rsidRPr="005A31FA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| T</w:t>
      </w:r>
      <w:r w:rsidRPr="005A31FA">
        <w:rPr>
          <w:rFonts w:asciiTheme="minorHAnsi" w:eastAsia="Arial Narrow" w:hAnsiTheme="minorHAnsi" w:cstheme="minorHAnsi"/>
          <w:b/>
          <w:spacing w:val="-2"/>
          <w:position w:val="-1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b/>
          <w:spacing w:val="-2"/>
          <w:position w:val="-1"/>
          <w:sz w:val="22"/>
          <w:szCs w:val="22"/>
        </w:rPr>
        <w:t>h</w:t>
      </w:r>
      <w:r w:rsidRPr="005A31FA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nical Ve</w:t>
      </w:r>
      <w:r w:rsidRPr="005A31FA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satility</w:t>
      </w:r>
      <w:r w:rsidRPr="005A31FA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&amp;</w:t>
      </w:r>
      <w:r w:rsidRPr="005A31FA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</w:rPr>
        <w:t xml:space="preserve"> D</w:t>
      </w:r>
      <w:r w:rsidRPr="005A31FA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epth |</w:t>
      </w:r>
      <w:r w:rsidRPr="005A31FA">
        <w:rPr>
          <w:rFonts w:asciiTheme="minorHAnsi" w:eastAsia="Arial Narrow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b/>
          <w:spacing w:val="-2"/>
          <w:position w:val="-1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st</w:t>
      </w:r>
      <w:r w:rsidRPr="005A31FA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ucto</w:t>
      </w:r>
      <w:r w:rsidRPr="005A31FA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-Led T</w:t>
      </w:r>
      <w:r w:rsidRPr="005A31FA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aining</w:t>
      </w:r>
    </w:p>
    <w:p w14:paraId="6CB28C2B" w14:textId="77777777" w:rsidR="00430930" w:rsidRPr="005A31FA" w:rsidRDefault="00430930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18B848BB" w14:textId="77777777" w:rsidR="00430930" w:rsidRPr="005A31FA" w:rsidRDefault="0026064A">
      <w:pPr>
        <w:spacing w:before="38" w:line="240" w:lineRule="exact"/>
        <w:ind w:left="766" w:right="728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5A31FA">
        <w:rPr>
          <w:rFonts w:asciiTheme="minorHAnsi" w:eastAsia="Arial Narrow" w:hAnsiTheme="minorHAnsi" w:cstheme="minorHAnsi"/>
          <w:i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ysc</w:t>
      </w:r>
      <w:r w:rsidRPr="005A31FA">
        <w:rPr>
          <w:rFonts w:asciiTheme="minorHAnsi" w:eastAsia="Arial Narrow" w:hAnsiTheme="minorHAnsi" w:cstheme="minorHAnsi"/>
          <w:i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i/>
          <w:sz w:val="22"/>
          <w:szCs w:val="22"/>
        </w:rPr>
        <w:t>er</w:t>
      </w:r>
      <w:r w:rsidRPr="005A31FA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i/>
          <w:sz w:val="22"/>
          <w:szCs w:val="22"/>
        </w:rPr>
        <w:t>f</w:t>
      </w:r>
      <w:r w:rsidRPr="005A31F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i/>
          <w:sz w:val="22"/>
          <w:szCs w:val="22"/>
        </w:rPr>
        <w:t>ed</w:t>
      </w:r>
      <w:r w:rsidRPr="005A31FA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i/>
          <w:sz w:val="22"/>
          <w:szCs w:val="22"/>
        </w:rPr>
        <w:t>Soft</w:t>
      </w:r>
      <w:r w:rsidRPr="005A31FA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w</w:t>
      </w:r>
      <w:r w:rsidRPr="005A31FA">
        <w:rPr>
          <w:rFonts w:asciiTheme="minorHAnsi" w:eastAsia="Arial Narrow" w:hAnsiTheme="minorHAnsi" w:cstheme="minorHAnsi"/>
          <w:i/>
          <w:sz w:val="22"/>
          <w:szCs w:val="22"/>
        </w:rPr>
        <w:t>are A</w:t>
      </w:r>
      <w:r w:rsidRPr="005A31FA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ci</w:t>
      </w:r>
      <w:r w:rsidRPr="005A31FA">
        <w:rPr>
          <w:rFonts w:asciiTheme="minorHAnsi" w:eastAsia="Arial Narrow" w:hAnsiTheme="minorHAnsi" w:cstheme="minorHAnsi"/>
          <w:i/>
          <w:sz w:val="22"/>
          <w:szCs w:val="22"/>
        </w:rPr>
        <w:t>ate</w:t>
      </w:r>
      <w:r w:rsidRPr="005A31F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i/>
          <w:sz w:val="22"/>
          <w:szCs w:val="22"/>
        </w:rPr>
        <w:t>(S</w:t>
      </w:r>
      <w:r w:rsidRPr="005A31FA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CS</w:t>
      </w:r>
      <w:r w:rsidRPr="005A31FA">
        <w:rPr>
          <w:rFonts w:asciiTheme="minorHAnsi" w:eastAsia="Arial Narrow" w:hAnsiTheme="minorHAnsi" w:cstheme="minorHAnsi"/>
          <w:i/>
          <w:sz w:val="22"/>
          <w:szCs w:val="22"/>
        </w:rPr>
        <w:t>A) W</w:t>
      </w:r>
      <w:r w:rsidRPr="005A31F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i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i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i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i/>
          <w:sz w:val="22"/>
          <w:szCs w:val="22"/>
        </w:rPr>
        <w:t>&amp; Vo</w:t>
      </w:r>
      <w:r w:rsidRPr="005A31F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i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i/>
          <w:spacing w:val="48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i/>
          <w:sz w:val="22"/>
          <w:szCs w:val="22"/>
        </w:rPr>
        <w:t xml:space="preserve">~ </w:t>
      </w:r>
      <w:r w:rsidRPr="005A31F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i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y</w:t>
      </w:r>
      <w:r w:rsidRPr="005A31FA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i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i/>
          <w:sz w:val="22"/>
          <w:szCs w:val="22"/>
        </w:rPr>
        <w:t>ert</w:t>
      </w:r>
      <w:r w:rsidRPr="005A31F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f</w:t>
      </w:r>
      <w:r w:rsidRPr="005A31F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i/>
          <w:sz w:val="22"/>
          <w:szCs w:val="22"/>
        </w:rPr>
        <w:t>ed</w:t>
      </w:r>
      <w:r w:rsidRPr="005A31F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i/>
          <w:sz w:val="22"/>
          <w:szCs w:val="22"/>
        </w:rPr>
        <w:t>Soft</w:t>
      </w:r>
      <w:r w:rsidRPr="005A31FA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w</w:t>
      </w:r>
      <w:r w:rsidRPr="005A31FA">
        <w:rPr>
          <w:rFonts w:asciiTheme="minorHAnsi" w:eastAsia="Arial Narrow" w:hAnsiTheme="minorHAnsi" w:cstheme="minorHAnsi"/>
          <w:i/>
          <w:sz w:val="22"/>
          <w:szCs w:val="22"/>
        </w:rPr>
        <w:t>are</w:t>
      </w:r>
      <w:r w:rsidRPr="005A31F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i/>
          <w:spacing w:val="-3"/>
          <w:sz w:val="22"/>
          <w:szCs w:val="22"/>
        </w:rPr>
        <w:t>P</w:t>
      </w:r>
      <w:r w:rsidRPr="005A31FA">
        <w:rPr>
          <w:rFonts w:asciiTheme="minorHAnsi" w:eastAsia="Arial Narrow" w:hAnsiTheme="minorHAnsi" w:cstheme="minorHAnsi"/>
          <w:i/>
          <w:sz w:val="22"/>
          <w:szCs w:val="22"/>
        </w:rPr>
        <w:t>rofe</w:t>
      </w:r>
      <w:r w:rsidRPr="005A31F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i/>
          <w:sz w:val="22"/>
          <w:szCs w:val="22"/>
        </w:rPr>
        <w:t>onal</w:t>
      </w:r>
      <w:r w:rsidRPr="005A31FA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i/>
          <w:sz w:val="22"/>
          <w:szCs w:val="22"/>
        </w:rPr>
        <w:t>(S</w:t>
      </w:r>
      <w:r w:rsidRPr="005A31FA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i/>
          <w:sz w:val="22"/>
          <w:szCs w:val="22"/>
        </w:rPr>
        <w:t>SP) S</w:t>
      </w:r>
      <w:r w:rsidRPr="005A31F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ysc</w:t>
      </w:r>
      <w:r w:rsidRPr="005A31FA">
        <w:rPr>
          <w:rFonts w:asciiTheme="minorHAnsi" w:eastAsia="Arial Narrow" w:hAnsiTheme="minorHAnsi" w:cstheme="minorHAnsi"/>
          <w:i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i/>
          <w:sz w:val="22"/>
          <w:szCs w:val="22"/>
        </w:rPr>
        <w:t>er</w:t>
      </w:r>
      <w:r w:rsidRPr="005A31FA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i/>
          <w:sz w:val="22"/>
          <w:szCs w:val="22"/>
        </w:rPr>
        <w:t>f</w:t>
      </w:r>
      <w:r w:rsidRPr="005A31F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i/>
          <w:sz w:val="22"/>
          <w:szCs w:val="22"/>
        </w:rPr>
        <w:t>ed</w:t>
      </w:r>
      <w:r w:rsidRPr="005A31FA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i/>
          <w:sz w:val="22"/>
          <w:szCs w:val="22"/>
        </w:rPr>
        <w:t>Soft</w:t>
      </w:r>
      <w:r w:rsidRPr="005A31FA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w</w:t>
      </w:r>
      <w:r w:rsidRPr="005A31FA">
        <w:rPr>
          <w:rFonts w:asciiTheme="minorHAnsi" w:eastAsia="Arial Narrow" w:hAnsiTheme="minorHAnsi" w:cstheme="minorHAnsi"/>
          <w:i/>
          <w:sz w:val="22"/>
          <w:szCs w:val="22"/>
        </w:rPr>
        <w:t>are</w:t>
      </w:r>
      <w:r w:rsidRPr="005A31F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i/>
          <w:sz w:val="22"/>
          <w:szCs w:val="22"/>
        </w:rPr>
        <w:t>Se</w:t>
      </w:r>
      <w:r w:rsidRPr="005A31FA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cu</w:t>
      </w:r>
      <w:r w:rsidRPr="005A31FA">
        <w:rPr>
          <w:rFonts w:asciiTheme="minorHAnsi" w:eastAsia="Arial Narrow" w:hAnsiTheme="minorHAnsi" w:cstheme="minorHAnsi"/>
          <w:i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i/>
          <w:sz w:val="22"/>
          <w:szCs w:val="22"/>
        </w:rPr>
        <w:t>ty</w:t>
      </w:r>
      <w:r w:rsidRPr="005A31F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i/>
          <w:sz w:val="22"/>
          <w:szCs w:val="22"/>
        </w:rPr>
        <w:t>(S</w:t>
      </w:r>
      <w:r w:rsidRPr="005A31FA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i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i/>
          <w:sz w:val="22"/>
          <w:szCs w:val="22"/>
        </w:rPr>
        <w:t xml:space="preserve">)  ~ </w:t>
      </w:r>
      <w:r w:rsidRPr="005A31F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i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i/>
          <w:sz w:val="22"/>
          <w:szCs w:val="22"/>
        </w:rPr>
        <w:t>E 2007+</w:t>
      </w:r>
      <w:r w:rsidRPr="005A31FA">
        <w:rPr>
          <w:rFonts w:asciiTheme="minorHAnsi" w:eastAsia="Arial Narrow" w:hAnsiTheme="minorHAnsi" w:cstheme="minorHAnsi"/>
          <w:i/>
          <w:spacing w:val="-3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i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i/>
          <w:sz w:val="22"/>
          <w:szCs w:val="22"/>
        </w:rPr>
        <w:t>ur</w:t>
      </w:r>
      <w:r w:rsidRPr="005A31FA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i/>
          <w:sz w:val="22"/>
          <w:szCs w:val="22"/>
        </w:rPr>
        <w:t>y</w:t>
      </w:r>
    </w:p>
    <w:p w14:paraId="70CAF231" w14:textId="77777777" w:rsidR="00430930" w:rsidRPr="005A31FA" w:rsidRDefault="00430930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34BA2DD9" w14:textId="77777777" w:rsidR="00430930" w:rsidRPr="005A31FA" w:rsidRDefault="0026064A">
      <w:pPr>
        <w:ind w:left="108" w:right="153"/>
        <w:rPr>
          <w:rFonts w:asciiTheme="minorHAnsi" w:eastAsia="Arial Narrow" w:hAnsiTheme="minorHAnsi" w:cstheme="minorHAnsi"/>
          <w:sz w:val="22"/>
          <w:szCs w:val="22"/>
        </w:rPr>
      </w:pPr>
      <w:r w:rsidRPr="005A31FA">
        <w:rPr>
          <w:rFonts w:asciiTheme="minorHAnsi" w:eastAsia="Arial Narrow" w:hAnsiTheme="minorHAnsi" w:cstheme="minorHAnsi"/>
          <w:sz w:val="22"/>
          <w:szCs w:val="22"/>
        </w:rPr>
        <w:t>Tru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ted,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ot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ated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and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dapt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b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IT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eader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g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ol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ons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pro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der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th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n-de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th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k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no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edge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f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et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or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k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, qu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,</w:t>
      </w:r>
      <w:r w:rsidRPr="005A31F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and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IT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ur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ty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and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.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Strate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t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th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de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IT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ac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ki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t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ept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zi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g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and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c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ti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g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no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g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rategy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th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tr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ng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b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ili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y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to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pr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ut new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no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g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,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er en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erpr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-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cl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y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en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, a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effe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y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ate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 ar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h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tur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v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on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for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cc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ful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pr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du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im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ntat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n.</w:t>
      </w:r>
      <w:r w:rsidRPr="005A31FA">
        <w:rPr>
          <w:rFonts w:asciiTheme="minorHAnsi" w:eastAsia="Arial Narrow" w:hAnsiTheme="minorHAnsi" w:cstheme="minorHAnsi"/>
          <w:spacing w:val="48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Adaptab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prof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ssi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nal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h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que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path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of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prof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ssi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nal de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t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IT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es</w:t>
      </w:r>
      <w:r w:rsidRPr="005A31FA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and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x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ept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onal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nter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al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ski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ho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at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to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ers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ha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re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ab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prod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657DB4F9" w14:textId="77777777" w:rsidR="00430930" w:rsidRPr="005A31FA" w:rsidRDefault="00430930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229497D0" w14:textId="0B4F1470" w:rsidR="00430930" w:rsidRPr="005A31FA" w:rsidRDefault="0026064A" w:rsidP="005A31FA">
      <w:pPr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5A31FA">
        <w:rPr>
          <w:rFonts w:asciiTheme="minorHAnsi" w:eastAsia="Arial Narrow" w:hAnsiTheme="minorHAnsi" w:cstheme="minorHAnsi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hn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ogy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Lea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h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p             </w:t>
      </w:r>
      <w:r w:rsidRPr="005A31FA">
        <w:rPr>
          <w:rFonts w:asciiTheme="minorHAnsi" w:eastAsia="Arial Narrow" w:hAnsiTheme="minorHAnsi" w:cstheme="minorHAnsi"/>
          <w:spacing w:val="35"/>
          <w:sz w:val="22"/>
          <w:szCs w:val="22"/>
        </w:rPr>
        <w:t xml:space="preserve"> </w:t>
      </w:r>
      <w:r w:rsidRPr="005A31FA">
        <w:rPr>
          <w:rFonts w:asciiTheme="minorHAnsi" w:eastAsia="Century Gothic" w:hAnsiTheme="minorHAnsi" w:cstheme="minorHAnsi"/>
          <w:spacing w:val="63"/>
          <w:w w:val="149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Pro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ana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ent            </w:t>
      </w:r>
      <w:r w:rsidRPr="005A31FA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5A31FA">
        <w:rPr>
          <w:rFonts w:asciiTheme="minorHAnsi" w:eastAsia="Century Gothic" w:hAnsiTheme="minorHAnsi" w:cstheme="minorHAnsi"/>
          <w:w w:val="149"/>
          <w:sz w:val="22"/>
          <w:szCs w:val="22"/>
        </w:rPr>
        <w:t xml:space="preserve"> </w:t>
      </w:r>
      <w:r w:rsidRPr="005A31FA">
        <w:rPr>
          <w:rFonts w:asciiTheme="minorHAnsi" w:eastAsia="Century Gothic" w:hAnsiTheme="minorHAnsi" w:cstheme="minorHAnsi"/>
          <w:spacing w:val="13"/>
          <w:w w:val="149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Strateg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IT P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an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ng</w:t>
      </w:r>
    </w:p>
    <w:p w14:paraId="3990DADC" w14:textId="77777777" w:rsidR="00430930" w:rsidRPr="005A31FA" w:rsidRDefault="00430930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0528EAAA" w14:textId="14E8046C" w:rsidR="00430930" w:rsidRPr="005A31FA" w:rsidRDefault="0026064A" w:rsidP="005A31FA">
      <w:pPr>
        <w:ind w:left="971" w:right="1088" w:firstLine="469"/>
        <w:rPr>
          <w:rFonts w:asciiTheme="minorHAnsi" w:eastAsia="Arial Narrow" w:hAnsiTheme="minorHAnsi" w:cstheme="minorHAnsi"/>
          <w:sz w:val="22"/>
          <w:szCs w:val="22"/>
        </w:rPr>
      </w:pPr>
      <w:r w:rsidRPr="005A31FA">
        <w:rPr>
          <w:rFonts w:asciiTheme="minorHAnsi" w:eastAsia="Arial Narrow" w:hAnsiTheme="minorHAnsi" w:cstheme="minorHAnsi"/>
          <w:sz w:val="22"/>
          <w:szCs w:val="22"/>
        </w:rPr>
        <w:t>Pr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ana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ent                 </w:t>
      </w:r>
      <w:r w:rsidRPr="005A31FA">
        <w:rPr>
          <w:rFonts w:asciiTheme="minorHAnsi" w:eastAsia="Arial Narrow" w:hAnsiTheme="minorHAnsi" w:cstheme="minorHAnsi"/>
          <w:spacing w:val="43"/>
          <w:sz w:val="22"/>
          <w:szCs w:val="22"/>
        </w:rPr>
        <w:t xml:space="preserve"> </w:t>
      </w:r>
      <w:r w:rsidR="005A31FA">
        <w:rPr>
          <w:rFonts w:ascii="Segoe UI Emoji" w:eastAsia="Century Gothic" w:hAnsi="Segoe UI Emoji" w:cs="Segoe UI Emoji"/>
          <w:w w:val="149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k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ana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ent                 </w:t>
      </w:r>
      <w:r w:rsidRPr="005A31FA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5A31FA">
        <w:rPr>
          <w:rFonts w:asciiTheme="minorHAnsi" w:eastAsia="Century Gothic" w:hAnsiTheme="minorHAnsi" w:cstheme="minorHAnsi"/>
          <w:w w:val="149"/>
          <w:sz w:val="22"/>
          <w:szCs w:val="22"/>
        </w:rPr>
        <w:t xml:space="preserve"> </w:t>
      </w:r>
      <w:r w:rsidRPr="005A31FA">
        <w:rPr>
          <w:rFonts w:asciiTheme="minorHAnsi" w:eastAsia="Century Gothic" w:hAnsiTheme="minorHAnsi" w:cstheme="minorHAnsi"/>
          <w:spacing w:val="13"/>
          <w:w w:val="149"/>
          <w:sz w:val="22"/>
          <w:szCs w:val="22"/>
        </w:rPr>
        <w:t xml:space="preserve"> </w:t>
      </w:r>
      <w:r w:rsidR="005A31FA">
        <w:rPr>
          <w:rFonts w:asciiTheme="minorHAnsi" w:eastAsia="Century Gothic" w:hAnsiTheme="minorHAnsi" w:cstheme="minorHAnsi"/>
          <w:spacing w:val="13"/>
          <w:w w:val="149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hn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al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/Strate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y</w:t>
      </w:r>
    </w:p>
    <w:p w14:paraId="0DBF2CD7" w14:textId="77777777" w:rsidR="00430930" w:rsidRPr="005A31FA" w:rsidRDefault="00430930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7A27E69B" w14:textId="15B326E6" w:rsidR="00430930" w:rsidRPr="005A31FA" w:rsidRDefault="0026064A" w:rsidP="005A31FA">
      <w:pPr>
        <w:ind w:left="720" w:firstLine="720"/>
        <w:rPr>
          <w:rFonts w:asciiTheme="minorHAnsi" w:eastAsia="Arial Narrow" w:hAnsiTheme="minorHAnsi" w:cstheme="minorHAnsi"/>
          <w:sz w:val="22"/>
          <w:szCs w:val="22"/>
        </w:rPr>
      </w:pPr>
      <w:r w:rsidRPr="005A31FA">
        <w:rPr>
          <w:rFonts w:asciiTheme="minorHAnsi" w:hAnsiTheme="minorHAnsi" w:cstheme="minorHAnsi"/>
          <w:sz w:val="22"/>
          <w:szCs w:val="22"/>
        </w:rPr>
        <w:pict w14:anchorId="1D57917F">
          <v:group id="_x0000_s1046" style="position:absolute;left:0;text-align:left;margin-left:48.95pt;margin-top:25.8pt;width:514.1pt;height:0;z-index:-251662336;mso-position-horizontal-relative:page" coordorigin="979,516" coordsize="10282,0">
            <v:shape id="_x0000_s1047" style="position:absolute;left:979;top:516;width:10282;height:0" coordorigin="979,516" coordsize="10282,0" path="m979,516r10282,e" filled="f" strokeweight=".58pt">
              <v:path arrowok="t"/>
            </v:shape>
            <w10:wrap anchorx="page"/>
          </v:group>
        </w:pict>
      </w:r>
      <w:r w:rsidRPr="005A31FA">
        <w:rPr>
          <w:rFonts w:asciiTheme="minorHAnsi" w:hAnsiTheme="minorHAnsi" w:cstheme="minorHAnsi"/>
          <w:sz w:val="22"/>
          <w:szCs w:val="22"/>
        </w:rPr>
        <w:pict w14:anchorId="43757AE5">
          <v:group id="_x0000_s1044" style="position:absolute;left:0;text-align:left;margin-left:48.95pt;margin-top:44.4pt;width:514.1pt;height:0;z-index:-251661312;mso-position-horizontal-relative:page" coordorigin="979,888" coordsize="10282,0">
            <v:shape id="_x0000_s1045" style="position:absolute;left:979;top:888;width:10282;height:0" coordorigin="979,888" coordsize="10282,0" path="m979,888r10282,e" filled="f" strokeweight=".58pt">
              <v:path arrowok="t"/>
            </v:shape>
            <w10:wrap anchorx="page"/>
          </v:group>
        </w:pic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ro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-Fu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nal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ader           </w:t>
      </w:r>
      <w:r w:rsidR="005A31FA">
        <w:rPr>
          <w:rFonts w:asciiTheme="minorHAnsi" w:eastAsia="Arial Narrow" w:hAnsiTheme="minorHAnsi" w:cstheme="minorHAnsi"/>
          <w:spacing w:val="34"/>
          <w:sz w:val="22"/>
          <w:szCs w:val="22"/>
        </w:rPr>
        <w:t xml:space="preserve">  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Q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ua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ty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ur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e                 </w:t>
      </w:r>
      <w:r w:rsidRPr="005A31FA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5A31FA">
        <w:rPr>
          <w:rFonts w:asciiTheme="minorHAnsi" w:eastAsia="Century Gothic" w:hAnsiTheme="minorHAnsi" w:cstheme="minorHAnsi"/>
          <w:w w:val="149"/>
          <w:sz w:val="22"/>
          <w:szCs w:val="22"/>
        </w:rPr>
        <w:t xml:space="preserve"> </w:t>
      </w:r>
      <w:r w:rsidRPr="005A31FA">
        <w:rPr>
          <w:rFonts w:asciiTheme="minorHAnsi" w:eastAsia="Century Gothic" w:hAnsiTheme="minorHAnsi" w:cstheme="minorHAnsi"/>
          <w:spacing w:val="13"/>
          <w:w w:val="149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IT Leader &amp;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entor</w:t>
      </w:r>
    </w:p>
    <w:p w14:paraId="67C6B27B" w14:textId="77777777" w:rsidR="00430930" w:rsidRPr="005A31FA" w:rsidRDefault="00430930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4CBA015C" w14:textId="77777777" w:rsidR="00430930" w:rsidRPr="005A31FA" w:rsidRDefault="0026064A">
      <w:pPr>
        <w:ind w:left="3890" w:right="3850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h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og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 xml:space="preserve">y </w:t>
      </w:r>
      <w:r w:rsidRPr="005A31FA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K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wl</w:t>
      </w:r>
      <w:r w:rsidRPr="005A31FA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g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e</w:t>
      </w:r>
    </w:p>
    <w:p w14:paraId="16D2F6BF" w14:textId="77777777" w:rsidR="00430930" w:rsidRPr="005A31FA" w:rsidRDefault="00430930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3650CC70" w14:textId="77777777" w:rsidR="00430930" w:rsidRPr="005A31FA" w:rsidRDefault="0026064A">
      <w:pPr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 xml:space="preserve">loud                                  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V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are,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ro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t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per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-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,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x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Ser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er</w:t>
      </w:r>
    </w:p>
    <w:p w14:paraId="54BFB05D" w14:textId="77777777" w:rsidR="00430930" w:rsidRPr="005A31FA" w:rsidRDefault="0026064A">
      <w:pPr>
        <w:spacing w:line="240" w:lineRule="exact"/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pe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ating Syst</w:t>
      </w:r>
      <w:r w:rsidRPr="005A31FA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 xml:space="preserve">ms           </w:t>
      </w:r>
      <w:r w:rsidRPr="005A31FA">
        <w:rPr>
          <w:rFonts w:asciiTheme="minorHAnsi" w:eastAsia="Arial Narrow" w:hAnsiTheme="minorHAnsi" w:cstheme="minorHAnsi"/>
          <w:b/>
          <w:spacing w:val="20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W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ndo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2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003,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2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008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2, W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in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do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XP, W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ndo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w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V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is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a, W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do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7</w:t>
      </w:r>
    </w:p>
    <w:p w14:paraId="58DDCB28" w14:textId="77777777" w:rsidR="00430930" w:rsidRPr="005A31FA" w:rsidRDefault="0026064A">
      <w:pPr>
        <w:spacing w:line="240" w:lineRule="exact"/>
        <w:ind w:left="789" w:right="949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et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w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 xml:space="preserve">king                        </w:t>
      </w:r>
      <w:r w:rsidRPr="005A31FA">
        <w:rPr>
          <w:rFonts w:asciiTheme="minorHAnsi" w:eastAsia="Arial Narrow" w:hAnsiTheme="minorHAnsi" w:cstheme="minorHAnsi"/>
          <w:b/>
          <w:spacing w:val="30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S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et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ki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ng,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o, 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V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IP,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W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re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,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DNS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,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DHCP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, W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nd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re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ory</w:t>
      </w:r>
    </w:p>
    <w:p w14:paraId="4FC7A289" w14:textId="77777777" w:rsidR="00430930" w:rsidRPr="005A31FA" w:rsidRDefault="0026064A">
      <w:pPr>
        <w:spacing w:line="240" w:lineRule="exact"/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5A31FA">
        <w:rPr>
          <w:rFonts w:asciiTheme="minorHAnsi" w:hAnsiTheme="minorHAnsi" w:cstheme="minorHAnsi"/>
          <w:sz w:val="22"/>
          <w:szCs w:val="22"/>
        </w:rPr>
        <w:pict w14:anchorId="0CF88128">
          <v:group id="_x0000_s1042" style="position:absolute;left:0;text-align:left;margin-left:48.95pt;margin-top:18.9pt;width:514.1pt;height:0;z-index:-251660288;mso-position-horizontal-relative:page" coordorigin="979,378" coordsize="10282,0">
            <v:shape id="_x0000_s1043" style="position:absolute;left:979;top:378;width:10282;height:0" coordorigin="979,378" coordsize="10282,0" path="m979,378r10282,e" filled="f" strokeweight=".58pt">
              <v:path arrowok="t"/>
            </v:shape>
            <w10:wrap anchorx="page"/>
          </v:group>
        </w:pict>
      </w:r>
      <w:r w:rsidRPr="005A31FA">
        <w:rPr>
          <w:rFonts w:asciiTheme="minorHAnsi" w:hAnsiTheme="minorHAnsi" w:cstheme="minorHAnsi"/>
          <w:sz w:val="22"/>
          <w:szCs w:val="22"/>
        </w:rPr>
        <w:pict w14:anchorId="347F8677">
          <v:group id="_x0000_s1040" style="position:absolute;left:0;text-align:left;margin-left:48.95pt;margin-top:37.5pt;width:514.1pt;height:0;z-index:-251659264;mso-position-horizontal-relative:page" coordorigin="979,750" coordsize="10282,0">
            <v:shape id="_x0000_s1041" style="position:absolute;left:979;top:750;width:10282;height:0" coordorigin="979,750" coordsize="10282,0" path="m979,750r10282,e" filled="f" strokeweight=".58pt">
              <v:path arrowok="t"/>
            </v:shape>
            <w10:wrap anchorx="page"/>
          </v:group>
        </w:pic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 xml:space="preserve">ther                                  </w:t>
      </w:r>
      <w:r w:rsidRPr="005A31FA">
        <w:rPr>
          <w:rFonts w:asciiTheme="minorHAnsi" w:eastAsia="Arial Narrow" w:hAnsiTheme="minorHAnsi" w:cstheme="minorHAnsi"/>
          <w:b/>
          <w:spacing w:val="29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S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ff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e,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S 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V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is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</w:t>
      </w:r>
    </w:p>
    <w:p w14:paraId="38B335EA" w14:textId="77777777" w:rsidR="00430930" w:rsidRPr="005A31FA" w:rsidRDefault="00430930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4E282B2C" w14:textId="77777777" w:rsidR="00430930" w:rsidRPr="005A31FA" w:rsidRDefault="0026064A">
      <w:pPr>
        <w:ind w:left="3845" w:right="3806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P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f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ess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x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p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er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enc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e</w:t>
      </w:r>
    </w:p>
    <w:p w14:paraId="760D16AA" w14:textId="77777777" w:rsidR="00430930" w:rsidRPr="005A31FA" w:rsidRDefault="00430930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6F2B763C" w14:textId="77777777" w:rsidR="00430930" w:rsidRPr="005A31FA" w:rsidRDefault="0026064A">
      <w:pPr>
        <w:ind w:left="108"/>
        <w:rPr>
          <w:rFonts w:asciiTheme="minorHAnsi" w:eastAsia="Arial Narrow" w:hAnsiTheme="minorHAnsi" w:cstheme="minorHAnsi"/>
          <w:sz w:val="22"/>
          <w:szCs w:val="22"/>
        </w:rPr>
      </w:pP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TE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RNA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TI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NA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L SE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VI</w:t>
      </w:r>
      <w:r w:rsidRPr="005A31F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 xml:space="preserve">E 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ETW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K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/ TE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CHN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CA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 xml:space="preserve">L 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RK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ETI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G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G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EER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(1990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—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P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esent)</w:t>
      </w:r>
    </w:p>
    <w:p w14:paraId="7163CD03" w14:textId="77777777" w:rsidR="00430930" w:rsidRPr="005A31FA" w:rsidRDefault="0026064A">
      <w:pPr>
        <w:spacing w:line="240" w:lineRule="exact"/>
        <w:ind w:left="108"/>
        <w:rPr>
          <w:rFonts w:asciiTheme="minorHAnsi" w:eastAsia="Arial Narrow" w:hAnsiTheme="minorHAnsi" w:cstheme="minorHAnsi"/>
          <w:sz w:val="22"/>
          <w:szCs w:val="22"/>
        </w:rPr>
      </w:pPr>
      <w:r w:rsidRPr="005A31FA">
        <w:rPr>
          <w:rFonts w:asciiTheme="minorHAnsi" w:hAnsiTheme="minorHAnsi" w:cstheme="minorHAnsi"/>
          <w:sz w:val="22"/>
          <w:szCs w:val="22"/>
        </w:rPr>
        <w:pict w14:anchorId="1B566025">
          <v:group id="_x0000_s1038" style="position:absolute;left:0;text-align:left;margin-left:48.95pt;margin-top:16.85pt;width:514.1pt;height:0;z-index:-251658240;mso-position-horizontal-relative:page" coordorigin="979,337" coordsize="10282,0">
            <v:shape id="_x0000_s1039" style="position:absolute;left:979;top:337;width:10282;height:0" coordorigin="979,337" coordsize="10282,0" path="m979,337r10282,e" filled="f" strokeweight=".34pt">
              <v:path arrowok="t"/>
            </v:shape>
            <w10:wrap anchorx="page"/>
          </v:group>
        </w:pic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puSer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e;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Phoen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, AZ</w:t>
      </w:r>
    </w:p>
    <w:p w14:paraId="1CBCD79D" w14:textId="77777777" w:rsidR="00430930" w:rsidRPr="005A31FA" w:rsidRDefault="00430930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13A86EB1" w14:textId="77777777" w:rsidR="00430930" w:rsidRPr="005A31FA" w:rsidRDefault="0026064A">
      <w:pPr>
        <w:ind w:left="108"/>
        <w:rPr>
          <w:rFonts w:asciiTheme="minorHAnsi" w:eastAsia="Arial Narrow" w:hAnsiTheme="minorHAnsi" w:cstheme="minorHAnsi"/>
          <w:sz w:val="22"/>
          <w:szCs w:val="22"/>
        </w:rPr>
      </w:pPr>
      <w:r w:rsidRPr="005A31FA">
        <w:rPr>
          <w:rFonts w:asciiTheme="minorHAnsi" w:hAnsiTheme="minorHAnsi" w:cstheme="minorHAnsi"/>
          <w:sz w:val="22"/>
          <w:szCs w:val="22"/>
        </w:rPr>
        <w:pict w14:anchorId="5BB327E8">
          <v:group id="_x0000_s1036" style="position:absolute;left:0;text-align:left;margin-left:48.95pt;margin-top:13.75pt;width:514.1pt;height:0;z-index:-251657216;mso-position-horizontal-relative:page" coordorigin="979,275" coordsize="10282,0">
            <v:shape id="_x0000_s1037" style="position:absolute;left:979;top:275;width:10282;height:0" coordorigin="979,275" coordsize="10282,0" path="m979,275r10282,e" filled="f" strokeweight=".34pt">
              <v:path arrowok="t"/>
            </v:shape>
            <w10:wrap anchorx="page"/>
          </v:group>
        </w:pic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P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 xml:space="preserve">oblem 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 xml:space="preserve">Solving | 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hange</w:t>
      </w:r>
      <w:r w:rsidRPr="005A31FA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M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anagement |</w:t>
      </w:r>
      <w:r w:rsidRPr="005A31FA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Q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uality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su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nce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 xml:space="preserve">| 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ustomer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Expe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ie</w:t>
      </w:r>
      <w:r w:rsidRPr="005A31FA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ce</w:t>
      </w:r>
    </w:p>
    <w:p w14:paraId="3FAB28CF" w14:textId="77777777" w:rsidR="00430930" w:rsidRPr="005A31FA" w:rsidRDefault="00430930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244962FE" w14:textId="77777777" w:rsidR="00430930" w:rsidRPr="005A31FA" w:rsidRDefault="0026064A">
      <w:pPr>
        <w:ind w:left="108" w:right="81"/>
        <w:rPr>
          <w:rFonts w:asciiTheme="minorHAnsi" w:eastAsia="Arial Narrow" w:hAnsiTheme="minorHAnsi" w:cstheme="minorHAnsi"/>
          <w:sz w:val="22"/>
          <w:szCs w:val="22"/>
        </w:rPr>
      </w:pPr>
      <w:r w:rsidRPr="005A31FA">
        <w:rPr>
          <w:rFonts w:asciiTheme="minorHAnsi" w:eastAsia="Arial Narrow" w:hAnsiTheme="minorHAnsi" w:cstheme="minorHAnsi"/>
          <w:sz w:val="22"/>
          <w:szCs w:val="22"/>
        </w:rPr>
        <w:t>Top-perfor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ng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IT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ea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er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th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tent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pro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on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eer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tra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k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uppor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ng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w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de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ra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ge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of IT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vi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es</w:t>
      </w:r>
      <w:r w:rsidRPr="005A31FA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prod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it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h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ore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th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15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y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ears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ng,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et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ki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ng,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and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ty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any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produ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t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at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puSer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and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8+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ea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tat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g te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hn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al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ng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liv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.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Le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eng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neer r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po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b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for 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ng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produ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t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porta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b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ili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y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or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’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Soft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are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et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or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k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ng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(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)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.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 and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im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nt IT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at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; b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b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ty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, 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ta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b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lis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h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rapport,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and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c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ons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w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th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ers and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-fu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nal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g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oups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ud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ng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,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ar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k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ti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, pro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t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nage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ent,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ng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ng,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qua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y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e,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fee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-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vic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2E67834A" w14:textId="77777777" w:rsidR="00430930" w:rsidRPr="005A31FA" w:rsidRDefault="00430930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54247FA1" w14:textId="77777777" w:rsidR="00430930" w:rsidRPr="005A31FA" w:rsidRDefault="0026064A">
      <w:pPr>
        <w:ind w:left="108"/>
        <w:rPr>
          <w:rFonts w:asciiTheme="minorHAnsi" w:eastAsia="Arial Narrow" w:hAnsiTheme="minorHAnsi" w:cstheme="minorHAnsi"/>
          <w:sz w:val="22"/>
          <w:szCs w:val="22"/>
        </w:rPr>
      </w:pP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TE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CHN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CA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L ST</w:t>
      </w:r>
      <w:r w:rsidRPr="005A31F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TE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G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Y</w:t>
      </w:r>
    </w:p>
    <w:p w14:paraId="174123D9" w14:textId="77777777" w:rsidR="00430930" w:rsidRPr="005A31FA" w:rsidRDefault="00430930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390905F0" w14:textId="77777777" w:rsidR="00430930" w:rsidRPr="005A31FA" w:rsidRDefault="0026064A">
      <w:pPr>
        <w:tabs>
          <w:tab w:val="left" w:pos="820"/>
        </w:tabs>
        <w:ind w:left="828" w:right="326" w:hanging="360"/>
        <w:rPr>
          <w:rFonts w:asciiTheme="minorHAnsi" w:eastAsia="Arial Narrow" w:hAnsiTheme="minorHAnsi" w:cstheme="minorHAnsi"/>
          <w:sz w:val="22"/>
          <w:szCs w:val="22"/>
        </w:rPr>
      </w:pPr>
      <w:r w:rsidRPr="005A31FA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5A31FA">
        <w:rPr>
          <w:rFonts w:asciiTheme="minorHAnsi" w:eastAsia="Century Gothic" w:hAnsiTheme="minorHAnsi" w:cstheme="minorHAnsi"/>
          <w:sz w:val="22"/>
          <w:szCs w:val="22"/>
        </w:rPr>
        <w:tab/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tab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hed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ote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port a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uppo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t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aut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f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or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SN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produ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—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pro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des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auto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at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f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ix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for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sys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em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ss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es and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ena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b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odu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de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gn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to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upport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auto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ated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nc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ona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li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2A359451" w14:textId="77777777" w:rsidR="00430930" w:rsidRPr="005A31FA" w:rsidRDefault="00430930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6487AFE1" w14:textId="77777777" w:rsidR="00430930" w:rsidRPr="005A31FA" w:rsidRDefault="0026064A">
      <w:pPr>
        <w:tabs>
          <w:tab w:val="left" w:pos="820"/>
        </w:tabs>
        <w:ind w:left="828" w:right="251" w:hanging="360"/>
        <w:rPr>
          <w:rFonts w:asciiTheme="minorHAnsi" w:eastAsia="Arial Narrow" w:hAnsiTheme="minorHAnsi" w:cstheme="minorHAnsi"/>
          <w:sz w:val="22"/>
          <w:szCs w:val="22"/>
        </w:rPr>
      </w:pPr>
      <w:r w:rsidRPr="005A31FA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5A31FA">
        <w:rPr>
          <w:rFonts w:asciiTheme="minorHAnsi" w:eastAsia="Century Gothic" w:hAnsiTheme="minorHAnsi" w:cstheme="minorHAnsi"/>
          <w:sz w:val="22"/>
          <w:szCs w:val="22"/>
        </w:rPr>
        <w:tab/>
      </w:r>
      <w:r w:rsidRPr="005A31FA">
        <w:rPr>
          <w:rFonts w:asciiTheme="minorHAnsi" w:eastAsia="Arial Narrow" w:hAnsiTheme="minorHAnsi" w:cstheme="minorHAnsi"/>
          <w:sz w:val="22"/>
          <w:szCs w:val="22"/>
        </w:rPr>
        <w:t>Se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ted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to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be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m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ber of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v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ous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SWAT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ea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to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-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el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prod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t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Q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y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ob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—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an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ge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the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er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per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or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re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ent 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k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g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on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trate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;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ni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ate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th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b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us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m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de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ng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anuf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tur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ng,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the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upp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y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c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n,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and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er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to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ent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uppor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ab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ty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ro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the enterpr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e.</w:t>
      </w:r>
    </w:p>
    <w:p w14:paraId="44733D61" w14:textId="77777777" w:rsidR="00430930" w:rsidRPr="005A31FA" w:rsidRDefault="00430930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140688A2" w14:textId="77777777" w:rsidR="00430930" w:rsidRPr="005A31FA" w:rsidRDefault="0026064A">
      <w:pPr>
        <w:tabs>
          <w:tab w:val="left" w:pos="820"/>
        </w:tabs>
        <w:spacing w:line="240" w:lineRule="exact"/>
        <w:ind w:left="828" w:right="366" w:hanging="360"/>
        <w:rPr>
          <w:rFonts w:asciiTheme="minorHAnsi" w:eastAsia="Arial Narrow" w:hAnsiTheme="minorHAnsi" w:cstheme="minorHAnsi"/>
          <w:sz w:val="22"/>
          <w:szCs w:val="22"/>
        </w:rPr>
      </w:pPr>
      <w:r w:rsidRPr="005A31FA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5A31FA">
        <w:rPr>
          <w:rFonts w:asciiTheme="minorHAnsi" w:eastAsia="Century Gothic" w:hAnsiTheme="minorHAnsi" w:cstheme="minorHAnsi"/>
          <w:sz w:val="22"/>
          <w:szCs w:val="22"/>
        </w:rPr>
        <w:tab/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re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t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y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v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ner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b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il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ty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port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ng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or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S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etwor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ki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ng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(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) produ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ts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f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—w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ork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w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th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v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SN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b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to re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y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v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nera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b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ili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y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im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nt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59B472E3" w14:textId="77777777" w:rsidR="00430930" w:rsidRPr="005A31FA" w:rsidRDefault="00430930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7AA8459A" w14:textId="77777777" w:rsidR="00430930" w:rsidRPr="005A31FA" w:rsidRDefault="0026064A">
      <w:pPr>
        <w:tabs>
          <w:tab w:val="left" w:pos="820"/>
        </w:tabs>
        <w:spacing w:line="240" w:lineRule="exact"/>
        <w:ind w:left="828" w:right="338" w:hanging="360"/>
        <w:rPr>
          <w:rFonts w:asciiTheme="minorHAnsi" w:eastAsia="Arial Narrow" w:hAnsiTheme="minorHAnsi" w:cstheme="minorHAnsi"/>
          <w:sz w:val="22"/>
          <w:szCs w:val="22"/>
        </w:rPr>
        <w:sectPr w:rsidR="00430930" w:rsidRPr="005A31FA">
          <w:headerReference w:type="default" r:id="rId7"/>
          <w:pgSz w:w="12240" w:h="15840"/>
          <w:pgMar w:top="1040" w:right="940" w:bottom="280" w:left="900" w:header="772" w:footer="0" w:gutter="0"/>
          <w:cols w:space="720"/>
        </w:sectPr>
      </w:pPr>
      <w:r w:rsidRPr="005A31FA">
        <w:rPr>
          <w:rFonts w:asciiTheme="minorHAnsi" w:eastAsia="Century Gothic" w:hAnsiTheme="minorHAnsi" w:cstheme="minorHAnsi"/>
          <w:w w:val="76"/>
          <w:sz w:val="22"/>
          <w:szCs w:val="22"/>
        </w:rPr>
        <w:lastRenderedPageBreak/>
        <w:t>•</w:t>
      </w:r>
      <w:r w:rsidRPr="005A31FA">
        <w:rPr>
          <w:rFonts w:asciiTheme="minorHAnsi" w:eastAsia="Century Gothic" w:hAnsiTheme="minorHAnsi" w:cstheme="minorHAnsi"/>
          <w:sz w:val="22"/>
          <w:szCs w:val="22"/>
        </w:rPr>
        <w:tab/>
      </w:r>
      <w:r w:rsidRPr="005A31FA">
        <w:rPr>
          <w:rFonts w:asciiTheme="minorHAnsi" w:eastAsia="Arial Narrow" w:hAnsiTheme="minorHAnsi" w:cstheme="minorHAnsi"/>
          <w:sz w:val="22"/>
          <w:szCs w:val="22"/>
        </w:rPr>
        <w:t>Led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part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h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th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or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, E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-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Ware, 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vi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d,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and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Soft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ure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art of t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S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et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ork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E-S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ys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tem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(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ES) pro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 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lli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to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dete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f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,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el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agr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en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, and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sc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pat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for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ES pro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24832EAA" w14:textId="77777777" w:rsidR="00430930" w:rsidRPr="005A31FA" w:rsidRDefault="00430930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57A20433" w14:textId="77777777" w:rsidR="00430930" w:rsidRPr="005A31FA" w:rsidRDefault="0026064A">
      <w:pPr>
        <w:spacing w:line="240" w:lineRule="exact"/>
        <w:ind w:left="3449"/>
        <w:rPr>
          <w:rFonts w:asciiTheme="minorHAnsi" w:eastAsia="Arial Narrow" w:hAnsiTheme="minorHAnsi" w:cstheme="minorHAnsi"/>
          <w:sz w:val="22"/>
          <w:szCs w:val="22"/>
        </w:rPr>
      </w:pPr>
      <w:r w:rsidRPr="005A31FA">
        <w:rPr>
          <w:rFonts w:asciiTheme="minorHAnsi" w:eastAsia="Arial Narrow" w:hAnsiTheme="minorHAnsi" w:cstheme="minorHAnsi"/>
          <w:position w:val="-1"/>
          <w:sz w:val="22"/>
          <w:szCs w:val="22"/>
        </w:rPr>
        <w:t>800.991</w:t>
      </w:r>
      <w:r w:rsidRPr="005A31FA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.</w:t>
      </w:r>
      <w:r w:rsidRPr="005A31FA">
        <w:rPr>
          <w:rFonts w:asciiTheme="minorHAnsi" w:eastAsia="Arial Narrow" w:hAnsiTheme="minorHAnsi" w:cstheme="minorHAnsi"/>
          <w:position w:val="-1"/>
          <w:sz w:val="22"/>
          <w:szCs w:val="22"/>
        </w:rPr>
        <w:t>5187</w:t>
      </w:r>
      <w:r w:rsidRPr="005A31FA">
        <w:rPr>
          <w:rFonts w:asciiTheme="minorHAnsi" w:eastAsia="Microsoft Sans Serif" w:hAnsiTheme="minorHAnsi" w:cstheme="minorHAnsi"/>
          <w:position w:val="-1"/>
          <w:sz w:val="22"/>
          <w:szCs w:val="22"/>
        </w:rPr>
        <w:t xml:space="preserve">   </w:t>
      </w:r>
      <w:hyperlink r:id="rId8">
        <w:r w:rsidRPr="005A31FA">
          <w:rPr>
            <w:rFonts w:asciiTheme="minorHAnsi" w:eastAsia="Arial Narrow" w:hAnsiTheme="minorHAnsi" w:cstheme="minorHAnsi"/>
            <w:spacing w:val="1"/>
            <w:position w:val="-1"/>
            <w:sz w:val="22"/>
            <w:szCs w:val="22"/>
          </w:rPr>
          <w:t>i</w:t>
        </w:r>
        <w:r w:rsidRPr="005A31FA">
          <w:rPr>
            <w:rFonts w:asciiTheme="minorHAnsi" w:eastAsia="Arial Narrow" w:hAnsiTheme="minorHAnsi" w:cstheme="minorHAnsi"/>
            <w:position w:val="-1"/>
            <w:sz w:val="22"/>
            <w:szCs w:val="22"/>
          </w:rPr>
          <w:t>nf</w:t>
        </w:r>
        <w:r w:rsidRPr="005A31FA">
          <w:rPr>
            <w:rFonts w:asciiTheme="minorHAnsi" w:eastAsia="Arial Narrow" w:hAnsiTheme="minorHAnsi" w:cstheme="minorHAnsi"/>
            <w:spacing w:val="-2"/>
            <w:position w:val="-1"/>
            <w:sz w:val="22"/>
            <w:szCs w:val="22"/>
          </w:rPr>
          <w:t>o</w:t>
        </w:r>
        <w:r w:rsidRPr="005A31FA">
          <w:rPr>
            <w:rFonts w:asciiTheme="minorHAnsi" w:eastAsia="Arial Narrow" w:hAnsiTheme="minorHAnsi" w:cstheme="minorHAnsi"/>
            <w:spacing w:val="1"/>
            <w:position w:val="-1"/>
            <w:sz w:val="22"/>
            <w:szCs w:val="22"/>
          </w:rPr>
          <w:t>@</w:t>
        </w:r>
        <w:r w:rsidRPr="005A31FA">
          <w:rPr>
            <w:rFonts w:asciiTheme="minorHAnsi" w:eastAsia="Arial Narrow" w:hAnsiTheme="minorHAnsi" w:cstheme="minorHAnsi"/>
            <w:position w:val="-1"/>
            <w:sz w:val="22"/>
            <w:szCs w:val="22"/>
          </w:rPr>
          <w:t>great</w:t>
        </w:r>
        <w:r w:rsidRPr="005A31FA">
          <w:rPr>
            <w:rFonts w:asciiTheme="minorHAnsi" w:eastAsia="Arial Narrow" w:hAnsiTheme="minorHAnsi" w:cstheme="minorHAnsi"/>
            <w:spacing w:val="-3"/>
            <w:position w:val="-1"/>
            <w:sz w:val="22"/>
            <w:szCs w:val="22"/>
          </w:rPr>
          <w:t>r</w:t>
        </w:r>
        <w:r w:rsidRPr="005A31FA">
          <w:rPr>
            <w:rFonts w:asciiTheme="minorHAnsi" w:eastAsia="Arial Narrow" w:hAnsiTheme="minorHAnsi" w:cstheme="minorHAnsi"/>
            <w:position w:val="-1"/>
            <w:sz w:val="22"/>
            <w:szCs w:val="22"/>
          </w:rPr>
          <w:t>e</w:t>
        </w:r>
        <w:r w:rsidRPr="005A31FA">
          <w:rPr>
            <w:rFonts w:asciiTheme="minorHAnsi" w:eastAsia="Arial Narrow" w:hAnsiTheme="minorHAnsi" w:cstheme="minorHAnsi"/>
            <w:spacing w:val="-2"/>
            <w:position w:val="-1"/>
            <w:sz w:val="22"/>
            <w:szCs w:val="22"/>
          </w:rPr>
          <w:t>s</w:t>
        </w:r>
        <w:r w:rsidRPr="005A31FA">
          <w:rPr>
            <w:rFonts w:asciiTheme="minorHAnsi" w:eastAsia="Arial Narrow" w:hAnsiTheme="minorHAnsi" w:cstheme="minorHAnsi"/>
            <w:position w:val="-1"/>
            <w:sz w:val="22"/>
            <w:szCs w:val="22"/>
          </w:rPr>
          <w:t>u</w:t>
        </w:r>
        <w:r w:rsidRPr="005A31FA">
          <w:rPr>
            <w:rFonts w:asciiTheme="minorHAnsi" w:eastAsia="Arial Narrow" w:hAnsiTheme="minorHAnsi" w:cstheme="minorHAnsi"/>
            <w:spacing w:val="1"/>
            <w:position w:val="-1"/>
            <w:sz w:val="22"/>
            <w:szCs w:val="22"/>
          </w:rPr>
          <w:t>m</w:t>
        </w:r>
        <w:r w:rsidRPr="005A31FA">
          <w:rPr>
            <w:rFonts w:asciiTheme="minorHAnsi" w:eastAsia="Arial Narrow" w:hAnsiTheme="minorHAnsi" w:cstheme="minorHAnsi"/>
            <w:position w:val="-1"/>
            <w:sz w:val="22"/>
            <w:szCs w:val="22"/>
          </w:rPr>
          <w:t>e</w:t>
        </w:r>
        <w:r w:rsidRPr="005A31FA">
          <w:rPr>
            <w:rFonts w:asciiTheme="minorHAnsi" w:eastAsia="Arial Narrow" w:hAnsiTheme="minorHAnsi" w:cstheme="minorHAnsi"/>
            <w:spacing w:val="1"/>
            <w:position w:val="-1"/>
            <w:sz w:val="22"/>
            <w:szCs w:val="22"/>
          </w:rPr>
          <w:t>s</w:t>
        </w:r>
        <w:r w:rsidRPr="005A31FA">
          <w:rPr>
            <w:rFonts w:asciiTheme="minorHAnsi" w:eastAsia="Arial Narrow" w:hAnsiTheme="minorHAnsi" w:cstheme="minorHAnsi"/>
            <w:position w:val="-1"/>
            <w:sz w:val="22"/>
            <w:szCs w:val="22"/>
          </w:rPr>
          <w:t>f</w:t>
        </w:r>
        <w:r w:rsidRPr="005A31FA">
          <w:rPr>
            <w:rFonts w:asciiTheme="minorHAnsi" w:eastAsia="Arial Narrow" w:hAnsiTheme="minorHAnsi" w:cstheme="minorHAnsi"/>
            <w:spacing w:val="-2"/>
            <w:position w:val="-1"/>
            <w:sz w:val="22"/>
            <w:szCs w:val="22"/>
          </w:rPr>
          <w:t>a</w:t>
        </w:r>
        <w:r w:rsidRPr="005A31FA">
          <w:rPr>
            <w:rFonts w:asciiTheme="minorHAnsi" w:eastAsia="Arial Narrow" w:hAnsiTheme="minorHAnsi" w:cstheme="minorHAnsi"/>
            <w:spacing w:val="1"/>
            <w:position w:val="-1"/>
            <w:sz w:val="22"/>
            <w:szCs w:val="22"/>
          </w:rPr>
          <w:t>s</w:t>
        </w:r>
        <w:r w:rsidRPr="005A31FA">
          <w:rPr>
            <w:rFonts w:asciiTheme="minorHAnsi" w:eastAsia="Arial Narrow" w:hAnsiTheme="minorHAnsi" w:cstheme="minorHAnsi"/>
            <w:position w:val="-1"/>
            <w:sz w:val="22"/>
            <w:szCs w:val="22"/>
          </w:rPr>
          <w:t>t.</w:t>
        </w:r>
        <w:r w:rsidRPr="005A31FA">
          <w:rPr>
            <w:rFonts w:asciiTheme="minorHAnsi" w:eastAsia="Arial Narrow" w:hAnsiTheme="minorHAnsi" w:cstheme="minorHAnsi"/>
            <w:spacing w:val="-2"/>
            <w:position w:val="-1"/>
            <w:sz w:val="22"/>
            <w:szCs w:val="22"/>
          </w:rPr>
          <w:t>c</w:t>
        </w:r>
        <w:r w:rsidRPr="005A31FA">
          <w:rPr>
            <w:rFonts w:asciiTheme="minorHAnsi" w:eastAsia="Arial Narrow" w:hAnsiTheme="minorHAnsi" w:cstheme="minorHAnsi"/>
            <w:position w:val="-1"/>
            <w:sz w:val="22"/>
            <w:szCs w:val="22"/>
          </w:rPr>
          <w:t>om</w:t>
        </w:r>
      </w:hyperlink>
    </w:p>
    <w:p w14:paraId="7D880D90" w14:textId="77777777" w:rsidR="00430930" w:rsidRPr="005A31FA" w:rsidRDefault="00430930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677D42DF" w14:textId="77777777" w:rsidR="00430930" w:rsidRPr="005A31FA" w:rsidRDefault="004309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7B6510" w14:textId="77777777" w:rsidR="00430930" w:rsidRPr="005A31FA" w:rsidRDefault="004309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E100E9" w14:textId="77777777" w:rsidR="00430930" w:rsidRPr="005A31FA" w:rsidRDefault="0026064A">
      <w:pPr>
        <w:spacing w:before="34"/>
        <w:ind w:left="108"/>
        <w:rPr>
          <w:rFonts w:asciiTheme="minorHAnsi" w:eastAsia="Arial Narrow" w:hAnsiTheme="minorHAnsi" w:cstheme="minorHAnsi"/>
          <w:sz w:val="22"/>
          <w:szCs w:val="22"/>
        </w:rPr>
      </w:pPr>
      <w:r w:rsidRPr="005A31FA">
        <w:rPr>
          <w:rFonts w:asciiTheme="minorHAnsi" w:hAnsiTheme="minorHAnsi" w:cstheme="minorHAnsi"/>
          <w:sz w:val="22"/>
          <w:szCs w:val="22"/>
        </w:rPr>
        <w:pict w14:anchorId="030EDF87">
          <v:group id="_x0000_s1034" style="position:absolute;left:0;text-align:left;margin-left:48.95pt;margin-top:-17.25pt;width:514.1pt;height:0;z-index:-251656192;mso-position-horizontal-relative:page" coordorigin="979,-345" coordsize="10282,0">
            <v:shape id="_x0000_s1035" style="position:absolute;left:979;top:-345;width:10282;height:0" coordorigin="979,-345" coordsize="10282,0" path="m979,-345r10282,e" filled="f" strokeweight="3.1pt">
              <v:path arrowok="t"/>
            </v:shape>
            <w10:wrap anchorx="page"/>
          </v:group>
        </w:pic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P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DUC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 xml:space="preserve">T 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ANA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G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T</w:t>
      </w:r>
    </w:p>
    <w:p w14:paraId="6DECCC46" w14:textId="77777777" w:rsidR="00430930" w:rsidRPr="005A31FA" w:rsidRDefault="0026064A">
      <w:pPr>
        <w:tabs>
          <w:tab w:val="left" w:pos="820"/>
        </w:tabs>
        <w:spacing w:before="77"/>
        <w:ind w:left="828" w:right="217" w:hanging="360"/>
        <w:rPr>
          <w:rFonts w:asciiTheme="minorHAnsi" w:eastAsia="Arial Narrow" w:hAnsiTheme="minorHAnsi" w:cstheme="minorHAnsi"/>
          <w:sz w:val="22"/>
          <w:szCs w:val="22"/>
        </w:rPr>
      </w:pPr>
      <w:r w:rsidRPr="005A31FA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5A31FA">
        <w:rPr>
          <w:rFonts w:asciiTheme="minorHAnsi" w:eastAsia="Century Gothic" w:hAnsiTheme="minorHAnsi" w:cstheme="minorHAnsi"/>
          <w:sz w:val="22"/>
          <w:szCs w:val="22"/>
        </w:rPr>
        <w:tab/>
      </w:r>
      <w:r w:rsidRPr="005A31FA">
        <w:rPr>
          <w:rFonts w:asciiTheme="minorHAnsi" w:eastAsia="Arial Narrow" w:hAnsiTheme="minorHAnsi" w:cstheme="minorHAnsi"/>
          <w:sz w:val="22"/>
          <w:szCs w:val="22"/>
        </w:rPr>
        <w:t>Pr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ary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ho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er for pr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 de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gn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nf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eter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mi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ng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f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de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gn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cl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des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uppo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ab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ili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y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of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he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pro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t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b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efore the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prod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t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re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ed.</w:t>
      </w:r>
    </w:p>
    <w:p w14:paraId="30658D45" w14:textId="77777777" w:rsidR="00430930" w:rsidRPr="005A31FA" w:rsidRDefault="0026064A">
      <w:pPr>
        <w:tabs>
          <w:tab w:val="left" w:pos="820"/>
        </w:tabs>
        <w:spacing w:before="78"/>
        <w:ind w:left="828" w:right="243" w:hanging="360"/>
        <w:rPr>
          <w:rFonts w:asciiTheme="minorHAnsi" w:eastAsia="Arial Narrow" w:hAnsiTheme="minorHAnsi" w:cstheme="minorHAnsi"/>
          <w:sz w:val="22"/>
          <w:szCs w:val="22"/>
        </w:rPr>
      </w:pPr>
      <w:r w:rsidRPr="005A31FA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5A31FA">
        <w:rPr>
          <w:rFonts w:asciiTheme="minorHAnsi" w:eastAsia="Century Gothic" w:hAnsiTheme="minorHAnsi" w:cstheme="minorHAnsi"/>
          <w:sz w:val="22"/>
          <w:szCs w:val="22"/>
        </w:rPr>
        <w:tab/>
      </w:r>
      <w:r w:rsidRPr="005A31FA">
        <w:rPr>
          <w:rFonts w:asciiTheme="minorHAnsi" w:eastAsia="Arial Narrow" w:hAnsiTheme="minorHAnsi" w:cstheme="minorHAnsi"/>
          <w:sz w:val="22"/>
          <w:szCs w:val="22"/>
        </w:rPr>
        <w:t>Spearhead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the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th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S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et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ki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ng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b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for repor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ng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ty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er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b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ili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to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S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 ut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il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zi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ng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he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 Se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ty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B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et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pro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;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me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the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y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v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nera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b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ili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y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E-Share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te, tra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ab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and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upport eng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nee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, a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m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nta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ned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f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al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po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l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42E96303" w14:textId="77777777" w:rsidR="00430930" w:rsidRPr="005A31FA" w:rsidRDefault="0026064A">
      <w:pPr>
        <w:tabs>
          <w:tab w:val="left" w:pos="820"/>
        </w:tabs>
        <w:spacing w:before="77"/>
        <w:ind w:left="828" w:right="672" w:hanging="360"/>
        <w:rPr>
          <w:rFonts w:asciiTheme="minorHAnsi" w:eastAsia="Arial Narrow" w:hAnsiTheme="minorHAnsi" w:cstheme="minorHAnsi"/>
          <w:sz w:val="22"/>
          <w:szCs w:val="22"/>
        </w:rPr>
      </w:pPr>
      <w:r w:rsidRPr="005A31FA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5A31FA">
        <w:rPr>
          <w:rFonts w:asciiTheme="minorHAnsi" w:eastAsia="Century Gothic" w:hAnsiTheme="minorHAnsi" w:cstheme="minorHAnsi"/>
          <w:sz w:val="22"/>
          <w:szCs w:val="22"/>
        </w:rPr>
        <w:tab/>
      </w:r>
      <w:r w:rsidRPr="005A31FA">
        <w:rPr>
          <w:rFonts w:asciiTheme="minorHAnsi" w:eastAsia="Arial Narrow" w:hAnsiTheme="minorHAnsi" w:cstheme="minorHAnsi"/>
          <w:sz w:val="22"/>
          <w:szCs w:val="22"/>
        </w:rPr>
        <w:t>En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ured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q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y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of p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odu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 up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ates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dete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port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b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ili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y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and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prod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 rea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f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r dep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ym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ent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and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for produ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on.</w:t>
      </w:r>
    </w:p>
    <w:p w14:paraId="0E8846DB" w14:textId="77777777" w:rsidR="00430930" w:rsidRPr="005A31FA" w:rsidRDefault="0026064A">
      <w:pPr>
        <w:tabs>
          <w:tab w:val="left" w:pos="820"/>
        </w:tabs>
        <w:spacing w:before="77"/>
        <w:ind w:left="828" w:right="126" w:hanging="360"/>
        <w:rPr>
          <w:rFonts w:asciiTheme="minorHAnsi" w:eastAsia="Arial Narrow" w:hAnsiTheme="minorHAnsi" w:cstheme="minorHAnsi"/>
          <w:sz w:val="22"/>
          <w:szCs w:val="22"/>
        </w:rPr>
      </w:pPr>
      <w:r w:rsidRPr="005A31FA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5A31FA">
        <w:rPr>
          <w:rFonts w:asciiTheme="minorHAnsi" w:eastAsia="Century Gothic" w:hAnsiTheme="minorHAnsi" w:cstheme="minorHAnsi"/>
          <w:sz w:val="22"/>
          <w:szCs w:val="22"/>
        </w:rPr>
        <w:tab/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pert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b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il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ng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gh-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er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an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prod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t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lu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ons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hi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ag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ng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arge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-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sc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ggre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2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h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pro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j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ts that de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er r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1D12EE17" w14:textId="77777777" w:rsidR="00430930" w:rsidRPr="005A31FA" w:rsidRDefault="00430930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7A44BA79" w14:textId="77777777" w:rsidR="00430930" w:rsidRPr="005A31FA" w:rsidRDefault="0026064A">
      <w:pPr>
        <w:ind w:left="108"/>
        <w:rPr>
          <w:rFonts w:asciiTheme="minorHAnsi" w:eastAsia="Arial Narrow" w:hAnsiTheme="minorHAnsi" w:cstheme="minorHAnsi"/>
          <w:sz w:val="22"/>
          <w:szCs w:val="22"/>
        </w:rPr>
      </w:pP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LE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AD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H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IP</w:t>
      </w:r>
      <w:r w:rsidRPr="005A31F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&amp;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CU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ST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OM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ER</w:t>
      </w:r>
      <w:r w:rsidRPr="005A31F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EXPE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IE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NC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E</w:t>
      </w:r>
    </w:p>
    <w:p w14:paraId="39B2B728" w14:textId="77777777" w:rsidR="00430930" w:rsidRPr="005A31FA" w:rsidRDefault="0026064A">
      <w:pPr>
        <w:tabs>
          <w:tab w:val="left" w:pos="820"/>
        </w:tabs>
        <w:spacing w:before="80"/>
        <w:ind w:left="828" w:right="407" w:hanging="360"/>
        <w:rPr>
          <w:rFonts w:asciiTheme="minorHAnsi" w:eastAsia="Arial Narrow" w:hAnsiTheme="minorHAnsi" w:cstheme="minorHAnsi"/>
          <w:sz w:val="22"/>
          <w:szCs w:val="22"/>
        </w:rPr>
      </w:pPr>
      <w:r w:rsidRPr="005A31FA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5A31FA">
        <w:rPr>
          <w:rFonts w:asciiTheme="minorHAnsi" w:eastAsia="Century Gothic" w:hAnsiTheme="minorHAnsi" w:cstheme="minorHAnsi"/>
          <w:sz w:val="22"/>
          <w:szCs w:val="22"/>
        </w:rPr>
        <w:tab/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gned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and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f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tat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m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Inte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nat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nal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and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vi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tual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tra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ng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cl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ss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for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m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ny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as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50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ees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 edu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ate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to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er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er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ep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enta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odu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po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tab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il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y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to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er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ar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ous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f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ix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es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to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c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mm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 and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m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iz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nne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ary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at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18295579" w14:textId="77777777" w:rsidR="00430930" w:rsidRPr="005A31FA" w:rsidRDefault="0026064A">
      <w:pPr>
        <w:spacing w:before="77"/>
        <w:ind w:left="468"/>
        <w:rPr>
          <w:rFonts w:asciiTheme="minorHAnsi" w:eastAsia="Arial Narrow" w:hAnsiTheme="minorHAnsi" w:cstheme="minorHAnsi"/>
          <w:sz w:val="22"/>
          <w:szCs w:val="22"/>
        </w:rPr>
      </w:pPr>
      <w:r w:rsidRPr="005A31FA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5A31FA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In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tru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or dur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ng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 Web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ar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ents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for Pr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ng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g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g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et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ork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and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04C0B191" w14:textId="77777777" w:rsidR="00430930" w:rsidRPr="005A31FA" w:rsidRDefault="0026064A">
      <w:pPr>
        <w:tabs>
          <w:tab w:val="left" w:pos="820"/>
        </w:tabs>
        <w:spacing w:before="78"/>
        <w:ind w:left="828" w:right="464" w:hanging="360"/>
        <w:rPr>
          <w:rFonts w:asciiTheme="minorHAnsi" w:eastAsia="Arial Narrow" w:hAnsiTheme="minorHAnsi" w:cstheme="minorHAnsi"/>
          <w:sz w:val="22"/>
          <w:szCs w:val="22"/>
        </w:rPr>
      </w:pPr>
      <w:r w:rsidRPr="005A31FA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5A31FA">
        <w:rPr>
          <w:rFonts w:asciiTheme="minorHAnsi" w:eastAsia="Century Gothic" w:hAnsiTheme="minorHAnsi" w:cstheme="minorHAnsi"/>
          <w:sz w:val="22"/>
          <w:szCs w:val="22"/>
        </w:rPr>
        <w:tab/>
      </w:r>
      <w:r w:rsidRPr="005A31FA">
        <w:rPr>
          <w:rFonts w:asciiTheme="minorHAnsi" w:eastAsia="Arial Narrow" w:hAnsiTheme="minorHAnsi" w:cstheme="minorHAnsi"/>
          <w:sz w:val="22"/>
          <w:szCs w:val="22"/>
        </w:rPr>
        <w:t>Led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c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to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er 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ons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for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net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ki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, pr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ng,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and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ag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ng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de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—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ana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yz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ed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net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ork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tra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es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and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re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odu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ed fa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ili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g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enar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the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ab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il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zi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ng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E-W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e, Eth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rn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t, Soft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et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, and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-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g.</w:t>
      </w:r>
    </w:p>
    <w:p w14:paraId="6F68BA66" w14:textId="77777777" w:rsidR="00430930" w:rsidRPr="005A31FA" w:rsidRDefault="0026064A">
      <w:pPr>
        <w:tabs>
          <w:tab w:val="left" w:pos="820"/>
        </w:tabs>
        <w:spacing w:before="77"/>
        <w:ind w:left="828" w:right="476" w:hanging="360"/>
        <w:rPr>
          <w:rFonts w:asciiTheme="minorHAnsi" w:eastAsia="Arial Narrow" w:hAnsiTheme="minorHAnsi" w:cstheme="minorHAnsi"/>
          <w:sz w:val="22"/>
          <w:szCs w:val="22"/>
        </w:rPr>
      </w:pPr>
      <w:r w:rsidRPr="005A31FA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5A31FA">
        <w:rPr>
          <w:rFonts w:asciiTheme="minorHAnsi" w:eastAsia="Century Gothic" w:hAnsiTheme="minorHAnsi" w:cstheme="minorHAnsi"/>
          <w:sz w:val="22"/>
          <w:szCs w:val="22"/>
        </w:rPr>
        <w:tab/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re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 the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er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pe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en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for de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fa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ure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—q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k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y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dent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fy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def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par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and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li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z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tra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g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to dr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ght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opt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ons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hat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ai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nta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pr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f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ta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b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ili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y</w:t>
      </w:r>
      <w:r w:rsidRPr="005A31FA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and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ar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k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et 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h.</w:t>
      </w:r>
    </w:p>
    <w:p w14:paraId="1FC3DA23" w14:textId="77777777" w:rsidR="00430930" w:rsidRPr="005A31FA" w:rsidRDefault="0026064A">
      <w:pPr>
        <w:tabs>
          <w:tab w:val="left" w:pos="820"/>
        </w:tabs>
        <w:spacing w:before="78"/>
        <w:ind w:left="828" w:right="337" w:hanging="360"/>
        <w:jc w:val="both"/>
        <w:rPr>
          <w:rFonts w:asciiTheme="minorHAnsi" w:eastAsia="Arial Narrow" w:hAnsiTheme="minorHAnsi" w:cstheme="minorHAnsi"/>
          <w:sz w:val="22"/>
          <w:szCs w:val="22"/>
        </w:rPr>
      </w:pPr>
      <w:r w:rsidRPr="005A31FA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5A31FA">
        <w:rPr>
          <w:rFonts w:asciiTheme="minorHAnsi" w:eastAsia="Century Gothic" w:hAnsiTheme="minorHAnsi" w:cstheme="minorHAnsi"/>
          <w:sz w:val="22"/>
          <w:szCs w:val="22"/>
        </w:rPr>
        <w:tab/>
      </w:r>
      <w:r w:rsidRPr="005A31FA">
        <w:rPr>
          <w:rFonts w:asciiTheme="minorHAnsi" w:eastAsia="Arial Narrow" w:hAnsiTheme="minorHAnsi" w:cstheme="minorHAnsi"/>
          <w:sz w:val="22"/>
          <w:szCs w:val="22"/>
        </w:rPr>
        <w:t>Enhan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ed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to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er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up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ort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hrough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c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ll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on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f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S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et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ki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ng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prod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il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zi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ng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V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rtual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mo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Su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port (V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S)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sys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tem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de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gned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for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ssi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on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a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or p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on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for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cu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to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of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S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et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ng (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) equ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ent.</w:t>
      </w:r>
    </w:p>
    <w:p w14:paraId="37942697" w14:textId="77777777" w:rsidR="00430930" w:rsidRPr="005A31FA" w:rsidRDefault="0026064A">
      <w:pPr>
        <w:tabs>
          <w:tab w:val="left" w:pos="820"/>
        </w:tabs>
        <w:spacing w:before="78"/>
        <w:ind w:left="828" w:right="546" w:hanging="360"/>
        <w:rPr>
          <w:rFonts w:asciiTheme="minorHAnsi" w:eastAsia="Arial Narrow" w:hAnsiTheme="minorHAnsi" w:cstheme="minorHAnsi"/>
          <w:sz w:val="22"/>
          <w:szCs w:val="22"/>
        </w:rPr>
      </w:pPr>
      <w:r w:rsidRPr="005A31FA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5A31FA">
        <w:rPr>
          <w:rFonts w:asciiTheme="minorHAnsi" w:eastAsia="Century Gothic" w:hAnsiTheme="minorHAnsi" w:cstheme="minorHAnsi"/>
          <w:sz w:val="22"/>
          <w:szCs w:val="22"/>
        </w:rPr>
        <w:tab/>
      </w:r>
      <w:r w:rsidRPr="005A31FA">
        <w:rPr>
          <w:rFonts w:asciiTheme="minorHAnsi" w:eastAsia="Arial Narrow" w:hAnsiTheme="minorHAnsi" w:cstheme="minorHAnsi"/>
          <w:sz w:val="22"/>
          <w:szCs w:val="22"/>
        </w:rPr>
        <w:t>Pro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vi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ded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troub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h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ng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gu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for t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en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Sof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are 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ontr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,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ES produ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 troub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hoo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ng, a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V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rtu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anager u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grad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and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gra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n; 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de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er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upda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to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et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ork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y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de.</w:t>
      </w:r>
    </w:p>
    <w:p w14:paraId="49993955" w14:textId="77777777" w:rsidR="00430930" w:rsidRPr="005A31FA" w:rsidRDefault="0026064A">
      <w:pPr>
        <w:spacing w:before="77"/>
        <w:ind w:left="429" w:right="372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5A31FA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5A31FA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Ear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y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be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nn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ngs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Q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y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uran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—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de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oped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te</w:t>
      </w:r>
      <w:r w:rsidRPr="005A31FA">
        <w:rPr>
          <w:rFonts w:asciiTheme="minorHAnsi" w:eastAsia="Arial Narrow" w:hAnsiTheme="minorHAnsi" w:cstheme="minorHAnsi"/>
          <w:spacing w:val="2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and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on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of te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 p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or net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ng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pro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ts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of</w:t>
      </w:r>
    </w:p>
    <w:p w14:paraId="163960DA" w14:textId="77777777" w:rsidR="00430930" w:rsidRPr="005A31FA" w:rsidRDefault="0026064A">
      <w:pPr>
        <w:ind w:left="791" w:right="2474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’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pr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nt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ng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vi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for BV</w:t>
      </w:r>
      <w:r w:rsidRPr="005A31FA">
        <w:rPr>
          <w:rFonts w:asciiTheme="minorHAnsi" w:eastAsia="Arial Narrow" w:hAnsiTheme="minorHAnsi" w:cstheme="minorHAnsi"/>
          <w:spacing w:val="-3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P,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LP, V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P,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8,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HC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5,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9,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SP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3, and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DN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S.</w:t>
      </w:r>
    </w:p>
    <w:p w14:paraId="32453F0C" w14:textId="77777777" w:rsidR="00430930" w:rsidRPr="005A31FA" w:rsidRDefault="00430930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25907D83" w14:textId="77777777" w:rsidR="00430930" w:rsidRPr="005A31FA" w:rsidRDefault="0026064A">
      <w:pPr>
        <w:ind w:left="108"/>
        <w:rPr>
          <w:rFonts w:asciiTheme="minorHAnsi" w:eastAsia="Arial Narrow" w:hAnsiTheme="minorHAnsi" w:cstheme="minorHAnsi"/>
          <w:sz w:val="22"/>
          <w:szCs w:val="22"/>
        </w:rPr>
      </w:pP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AR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 xml:space="preserve">LY 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CAR</w:t>
      </w:r>
      <w:r w:rsidRPr="005A31F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:</w:t>
      </w:r>
      <w:r w:rsidRPr="005A31FA">
        <w:rPr>
          <w:rFonts w:asciiTheme="minorHAnsi" w:eastAsia="Arial Narrow" w:hAnsiTheme="minorHAnsi" w:cstheme="minorHAnsi"/>
          <w:b/>
          <w:spacing w:val="50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SYSTEM</w:t>
      </w:r>
      <w:r w:rsidRPr="005A31FA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LEVEL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TEST E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EE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R—</w:t>
      </w:r>
      <w:r w:rsidRPr="005A31FA">
        <w:rPr>
          <w:rFonts w:asciiTheme="minorHAnsi" w:eastAsia="Arial Narrow" w:hAnsiTheme="minorHAnsi" w:cstheme="minorHAnsi"/>
          <w:spacing w:val="2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oft-Te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;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ana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n-do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ar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fra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entory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ng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</w:p>
    <w:p w14:paraId="332BCF60" w14:textId="77777777" w:rsidR="00430930" w:rsidRPr="005A31FA" w:rsidRDefault="0026064A">
      <w:pPr>
        <w:spacing w:before="2"/>
        <w:ind w:left="108"/>
        <w:rPr>
          <w:rFonts w:asciiTheme="minorHAnsi" w:eastAsia="Arial Narrow" w:hAnsiTheme="minorHAnsi" w:cstheme="minorHAnsi"/>
          <w:sz w:val="22"/>
          <w:szCs w:val="22"/>
        </w:rPr>
      </w:pPr>
      <w:r w:rsidRPr="005A31FA">
        <w:rPr>
          <w:rFonts w:asciiTheme="minorHAnsi" w:hAnsiTheme="minorHAnsi" w:cstheme="minorHAnsi"/>
          <w:sz w:val="22"/>
          <w:szCs w:val="22"/>
        </w:rPr>
        <w:pict w14:anchorId="6CA1F543">
          <v:group id="_x0000_s1032" style="position:absolute;left:0;text-align:left;margin-left:48.95pt;margin-top:19.05pt;width:514.1pt;height:0;z-index:-251655168;mso-position-horizontal-relative:page" coordorigin="979,381" coordsize="10282,0">
            <v:shape id="_x0000_s1033" style="position:absolute;left:979;top:381;width:10282;height:0" coordorigin="979,381" coordsize="10282,0" path="m979,381r10282,e" filled="f" strokeweight=".58pt">
              <v:path arrowok="t"/>
            </v:shape>
            <w10:wrap anchorx="page"/>
          </v:group>
        </w:pict>
      </w:r>
      <w:r w:rsidRPr="005A31FA">
        <w:rPr>
          <w:rFonts w:asciiTheme="minorHAnsi" w:hAnsiTheme="minorHAnsi" w:cstheme="minorHAnsi"/>
          <w:sz w:val="22"/>
          <w:szCs w:val="22"/>
        </w:rPr>
        <w:pict w14:anchorId="1C4B0687">
          <v:group id="_x0000_s1030" style="position:absolute;left:0;text-align:left;margin-left:48.95pt;margin-top:37.65pt;width:514.1pt;height:0;z-index:-251654144;mso-position-horizontal-relative:page" coordorigin="979,753" coordsize="10282,0">
            <v:shape id="_x0000_s1031" style="position:absolute;left:979;top:753;width:10282;height:0" coordorigin="979,753" coordsize="10282,0" path="m979,753r10282,e" filled="f" strokeweight=".58pt">
              <v:path arrowok="t"/>
            </v:shape>
            <w10:wrap anchorx="page"/>
          </v:group>
        </w:pict>
      </w:r>
      <w:r w:rsidRPr="005A31FA">
        <w:rPr>
          <w:rFonts w:asciiTheme="minorHAnsi" w:eastAsia="Arial Narrow" w:hAnsiTheme="minorHAnsi" w:cstheme="minorHAnsi"/>
          <w:sz w:val="22"/>
          <w:szCs w:val="22"/>
        </w:rPr>
        <w:t>San-Fan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ys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as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1</w:t>
      </w:r>
      <w:r w:rsidRPr="005A31FA">
        <w:rPr>
          <w:rFonts w:asciiTheme="minorHAnsi" w:eastAsia="Arial Narrow" w:hAnsiTheme="minorHAnsi" w:cstheme="minorHAnsi"/>
          <w:spacing w:val="1"/>
          <w:position w:val="6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position w:val="6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17"/>
          <w:position w:val="6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ft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ore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an; Pr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vi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trou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b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ng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x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pert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for 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il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boar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ds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32BF65F9" w14:textId="77777777" w:rsidR="00430930" w:rsidRPr="005A31FA" w:rsidRDefault="00430930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73B7E1F6" w14:textId="77777777" w:rsidR="00430930" w:rsidRPr="005A31FA" w:rsidRDefault="0026064A">
      <w:pPr>
        <w:ind w:left="4622" w:right="4626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du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ca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n</w:t>
      </w:r>
    </w:p>
    <w:p w14:paraId="706498C5" w14:textId="77777777" w:rsidR="00430930" w:rsidRPr="005A31FA" w:rsidRDefault="00430930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5E45A7E3" w14:textId="77777777" w:rsidR="00430930" w:rsidRPr="005A31FA" w:rsidRDefault="0026064A">
      <w:pPr>
        <w:ind w:left="108"/>
        <w:rPr>
          <w:rFonts w:asciiTheme="minorHAnsi" w:eastAsia="Arial Narrow" w:hAnsiTheme="minorHAnsi" w:cstheme="minorHAnsi"/>
          <w:sz w:val="22"/>
          <w:szCs w:val="22"/>
        </w:rPr>
      </w:pPr>
      <w:r w:rsidRPr="005A31FA">
        <w:rPr>
          <w:rFonts w:asciiTheme="minorHAnsi" w:hAnsiTheme="minorHAnsi" w:cstheme="minorHAnsi"/>
          <w:sz w:val="22"/>
          <w:szCs w:val="22"/>
        </w:rPr>
        <w:pict w14:anchorId="054624EA">
          <v:group id="_x0000_s1028" style="position:absolute;left:0;text-align:left;margin-left:48.95pt;margin-top:18.95pt;width:514.1pt;height:0;z-index:-251653120;mso-position-horizontal-relative:page" coordorigin="979,379" coordsize="10282,0">
            <v:shape id="_x0000_s1029" style="position:absolute;left:979;top:379;width:10282;height:0" coordorigin="979,379" coordsize="10282,0" path="m979,379r10282,e" filled="f" strokeweight=".58pt">
              <v:path arrowok="t"/>
            </v:shape>
            <w10:wrap anchorx="page"/>
          </v:group>
        </w:pict>
      </w:r>
      <w:r w:rsidRPr="005A31FA">
        <w:rPr>
          <w:rFonts w:asciiTheme="minorHAnsi" w:hAnsiTheme="minorHAnsi" w:cstheme="minorHAnsi"/>
          <w:sz w:val="22"/>
          <w:szCs w:val="22"/>
        </w:rPr>
        <w:pict w14:anchorId="6F02DD80">
          <v:group id="_x0000_s1026" style="position:absolute;left:0;text-align:left;margin-left:48.95pt;margin-top:37.55pt;width:514.1pt;height:0;z-index:-251652096;mso-position-horizontal-relative:page" coordorigin="979,751" coordsize="10282,0">
            <v:shape id="_x0000_s1027" style="position:absolute;left:979;top:751;width:10282;height:0" coordorigin="979,751" coordsize="10282,0" path="m979,751r10282,e" filled="f" strokeweight=".58pt">
              <v:path arrowok="t"/>
            </v:shape>
            <w10:wrap anchorx="page"/>
          </v:group>
        </w:pic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B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achelor of Science</w:t>
      </w:r>
      <w:r w:rsidRPr="005A31FA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in Elec</w:t>
      </w:r>
      <w:r w:rsidRPr="005A31FA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ical Enginee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ing T</w:t>
      </w:r>
      <w:r w:rsidRPr="005A31FA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chnolo</w:t>
      </w:r>
      <w:r w:rsidRPr="005A31FA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g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—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B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ue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In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tute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of Te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hno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o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 xml:space="preserve">; </w:t>
      </w:r>
      <w:r w:rsidRPr="005A31FA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5A31FA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A 3.8</w:t>
      </w:r>
      <w:r w:rsidRPr="005A31FA">
        <w:rPr>
          <w:rFonts w:asciiTheme="minorHAnsi" w:eastAsia="Arial Narrow" w:hAnsiTheme="minorHAnsi" w:cstheme="minorHAnsi"/>
          <w:spacing w:val="-2"/>
          <w:sz w:val="22"/>
          <w:szCs w:val="22"/>
        </w:rPr>
        <w:t>/</w:t>
      </w:r>
      <w:r w:rsidRPr="005A31FA">
        <w:rPr>
          <w:rFonts w:asciiTheme="minorHAnsi" w:eastAsia="Arial Narrow" w:hAnsiTheme="minorHAnsi" w:cstheme="minorHAnsi"/>
          <w:sz w:val="22"/>
          <w:szCs w:val="22"/>
        </w:rPr>
        <w:t>4.0</w:t>
      </w:r>
    </w:p>
    <w:p w14:paraId="3146A614" w14:textId="77777777" w:rsidR="00430930" w:rsidRPr="005A31FA" w:rsidRDefault="00430930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7E5E1558" w14:textId="77777777" w:rsidR="00430930" w:rsidRPr="005A31FA" w:rsidRDefault="0026064A">
      <w:pPr>
        <w:ind w:left="3871" w:right="3870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P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b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li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h</w:t>
      </w:r>
      <w:r w:rsidRPr="005A31FA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 xml:space="preserve">d </w:t>
      </w:r>
      <w:r w:rsidRPr="005A31FA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W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h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te P</w:t>
      </w:r>
      <w:r w:rsidRPr="005A31FA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p</w:t>
      </w:r>
      <w:r w:rsidRPr="005A31FA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er</w:t>
      </w:r>
      <w:r w:rsidRPr="005A31FA">
        <w:rPr>
          <w:rFonts w:asciiTheme="minorHAnsi" w:eastAsia="Arial Narrow" w:hAnsiTheme="minorHAnsi" w:cstheme="minorHAnsi"/>
          <w:b/>
          <w:sz w:val="22"/>
          <w:szCs w:val="22"/>
        </w:rPr>
        <w:t>s</w:t>
      </w:r>
    </w:p>
    <w:p w14:paraId="7A65C721" w14:textId="77777777" w:rsidR="00430930" w:rsidRPr="005A31FA" w:rsidRDefault="00430930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2D952810" w14:textId="77777777" w:rsidR="00430930" w:rsidRPr="005A31FA" w:rsidRDefault="0026064A">
      <w:pPr>
        <w:ind w:left="108"/>
        <w:rPr>
          <w:rFonts w:asciiTheme="minorHAnsi" w:eastAsia="Arial Narrow" w:hAnsiTheme="minorHAnsi" w:cstheme="minorHAnsi"/>
          <w:sz w:val="22"/>
          <w:szCs w:val="22"/>
        </w:rPr>
      </w:pPr>
      <w:r w:rsidRPr="005A31FA">
        <w:rPr>
          <w:rFonts w:asciiTheme="minorHAnsi" w:eastAsia="Arial Narrow" w:hAnsiTheme="minorHAnsi" w:cstheme="minorHAnsi"/>
          <w:color w:val="0D0D0D"/>
          <w:sz w:val="22"/>
          <w:szCs w:val="22"/>
        </w:rPr>
        <w:t>The</w:t>
      </w:r>
      <w:r w:rsidRPr="005A31FA">
        <w:rPr>
          <w:rFonts w:asciiTheme="minorHAnsi" w:eastAsia="Arial Narrow" w:hAnsiTheme="minorHAnsi" w:cstheme="minorHAnsi"/>
          <w:color w:val="0D0D0D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color w:val="0D0D0D"/>
          <w:spacing w:val="-1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color w:val="0D0D0D"/>
          <w:sz w:val="22"/>
          <w:szCs w:val="22"/>
        </w:rPr>
        <w:t>et</w:t>
      </w:r>
      <w:r w:rsidRPr="005A31FA">
        <w:rPr>
          <w:rFonts w:asciiTheme="minorHAnsi" w:eastAsia="Arial Narrow" w:hAnsiTheme="minorHAnsi" w:cstheme="minorHAnsi"/>
          <w:color w:val="0D0D0D"/>
          <w:spacing w:val="-1"/>
          <w:sz w:val="22"/>
          <w:szCs w:val="22"/>
        </w:rPr>
        <w:t>w</w:t>
      </w:r>
      <w:r w:rsidRPr="005A31FA">
        <w:rPr>
          <w:rFonts w:asciiTheme="minorHAnsi" w:eastAsia="Arial Narrow" w:hAnsiTheme="minorHAnsi" w:cstheme="minorHAnsi"/>
          <w:color w:val="0D0D0D"/>
          <w:sz w:val="22"/>
          <w:szCs w:val="22"/>
        </w:rPr>
        <w:t>ork</w:t>
      </w:r>
      <w:r w:rsidRPr="005A31FA">
        <w:rPr>
          <w:rFonts w:asciiTheme="minorHAnsi" w:eastAsia="Arial Narrow" w:hAnsiTheme="minorHAnsi" w:cstheme="minorHAnsi"/>
          <w:color w:val="0D0D0D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color w:val="0D0D0D"/>
          <w:sz w:val="22"/>
          <w:szCs w:val="22"/>
        </w:rPr>
        <w:t>Se</w:t>
      </w:r>
      <w:r w:rsidRPr="005A31FA">
        <w:rPr>
          <w:rFonts w:asciiTheme="minorHAnsi" w:eastAsia="Arial Narrow" w:hAnsiTheme="minorHAnsi" w:cstheme="minorHAnsi"/>
          <w:color w:val="0D0D0D"/>
          <w:spacing w:val="-2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color w:val="0D0D0D"/>
          <w:sz w:val="22"/>
          <w:szCs w:val="22"/>
        </w:rPr>
        <w:t>ur</w:t>
      </w:r>
      <w:r w:rsidRPr="005A31FA">
        <w:rPr>
          <w:rFonts w:asciiTheme="minorHAnsi" w:eastAsia="Arial Narrow" w:hAnsiTheme="minorHAnsi" w:cstheme="minorHAnsi"/>
          <w:color w:val="0D0D0D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color w:val="0D0D0D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color w:val="0D0D0D"/>
          <w:spacing w:val="-2"/>
          <w:sz w:val="22"/>
          <w:szCs w:val="22"/>
        </w:rPr>
        <w:t>y</w:t>
      </w:r>
      <w:hyperlink r:id="rId9"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: http:/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/h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20022.</w:t>
        </w:r>
        <w:r w:rsidRPr="005A31FA">
          <w:rPr>
            <w:rFonts w:asciiTheme="minorHAnsi" w:eastAsia="Arial Narrow" w:hAnsiTheme="minorHAnsi" w:cstheme="minorHAnsi"/>
            <w:color w:val="0D0D0D"/>
            <w:spacing w:val="-1"/>
            <w:sz w:val="22"/>
            <w:szCs w:val="22"/>
          </w:rPr>
          <w:t>www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4.</w:t>
        </w:r>
        <w:r w:rsidRPr="005A31FA">
          <w:rPr>
            <w:rFonts w:asciiTheme="minorHAnsi" w:eastAsia="Arial Narrow" w:hAnsiTheme="minorHAnsi" w:cstheme="minorHAnsi"/>
            <w:color w:val="0D0D0D"/>
            <w:spacing w:val="-1"/>
            <w:sz w:val="22"/>
            <w:szCs w:val="22"/>
          </w:rPr>
          <w:t>C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S.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c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o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m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/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b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c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/d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o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c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s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/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s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upport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/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F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ic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t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i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ona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l</w:t>
        </w:r>
        <w:r w:rsidRPr="005A31FA">
          <w:rPr>
            <w:rFonts w:asciiTheme="minorHAnsi" w:eastAsia="Arial Narrow" w:hAnsiTheme="minorHAnsi" w:cstheme="minorHAnsi"/>
            <w:color w:val="0D0D0D"/>
            <w:spacing w:val="-3"/>
            <w:sz w:val="22"/>
            <w:szCs w:val="22"/>
          </w:rPr>
          <w:t>S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uppor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t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M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a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n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ua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l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.pdf</w:t>
        </w:r>
      </w:hyperlink>
    </w:p>
    <w:p w14:paraId="4E2EB704" w14:textId="77777777" w:rsidR="00430930" w:rsidRPr="005A31FA" w:rsidRDefault="0026064A">
      <w:pPr>
        <w:spacing w:before="78"/>
        <w:ind w:left="108"/>
        <w:rPr>
          <w:rFonts w:asciiTheme="minorHAnsi" w:eastAsia="Arial Narrow" w:hAnsiTheme="minorHAnsi" w:cstheme="minorHAnsi"/>
          <w:sz w:val="22"/>
          <w:szCs w:val="22"/>
        </w:rPr>
      </w:pPr>
      <w:r w:rsidRPr="005A31FA">
        <w:rPr>
          <w:rFonts w:asciiTheme="minorHAnsi" w:eastAsia="Arial Narrow" w:hAnsiTheme="minorHAnsi" w:cstheme="minorHAnsi"/>
          <w:color w:val="0D0D0D"/>
          <w:spacing w:val="-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color w:val="0D0D0D"/>
          <w:sz w:val="22"/>
          <w:szCs w:val="22"/>
        </w:rPr>
        <w:t>S-Se</w:t>
      </w:r>
      <w:r w:rsidRPr="005A31FA">
        <w:rPr>
          <w:rFonts w:asciiTheme="minorHAnsi" w:eastAsia="Arial Narrow" w:hAnsiTheme="minorHAnsi" w:cstheme="minorHAnsi"/>
          <w:color w:val="0D0D0D"/>
          <w:spacing w:val="1"/>
          <w:sz w:val="22"/>
          <w:szCs w:val="22"/>
        </w:rPr>
        <w:t>c</w:t>
      </w:r>
      <w:hyperlink r:id="rId10"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: htt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p://h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2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0022.</w:t>
        </w:r>
        <w:r w:rsidRPr="005A31FA">
          <w:rPr>
            <w:rFonts w:asciiTheme="minorHAnsi" w:eastAsia="Arial Narrow" w:hAnsiTheme="minorHAnsi" w:cstheme="minorHAnsi"/>
            <w:color w:val="0D0D0D"/>
            <w:spacing w:val="-1"/>
            <w:sz w:val="22"/>
            <w:szCs w:val="22"/>
          </w:rPr>
          <w:t>www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4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.</w:t>
        </w:r>
        <w:r w:rsidRPr="005A31FA">
          <w:rPr>
            <w:rFonts w:asciiTheme="minorHAnsi" w:eastAsia="Arial Narrow" w:hAnsiTheme="minorHAnsi" w:cstheme="minorHAnsi"/>
            <w:color w:val="0D0D0D"/>
            <w:spacing w:val="-1"/>
            <w:sz w:val="22"/>
            <w:szCs w:val="22"/>
          </w:rPr>
          <w:t>C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S.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c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o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m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/b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c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/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do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c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s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/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s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u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pport/F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i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c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t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i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o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na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l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Suppor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t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M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an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u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a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l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.pdf</w:t>
        </w:r>
      </w:hyperlink>
    </w:p>
    <w:p w14:paraId="7130000C" w14:textId="77777777" w:rsidR="00430930" w:rsidRPr="005A31FA" w:rsidRDefault="00430930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597EC644" w14:textId="77777777" w:rsidR="00430930" w:rsidRPr="005A31FA" w:rsidRDefault="0026064A">
      <w:pPr>
        <w:ind w:left="108"/>
        <w:rPr>
          <w:rFonts w:asciiTheme="minorHAnsi" w:eastAsia="Arial Narrow" w:hAnsiTheme="minorHAnsi" w:cstheme="minorHAnsi"/>
          <w:sz w:val="22"/>
          <w:szCs w:val="22"/>
        </w:rPr>
      </w:pPr>
      <w:r w:rsidRPr="005A31FA">
        <w:rPr>
          <w:rFonts w:asciiTheme="minorHAnsi" w:eastAsia="Arial Narrow" w:hAnsiTheme="minorHAnsi" w:cstheme="minorHAnsi"/>
          <w:color w:val="0D0D0D"/>
          <w:spacing w:val="-1"/>
          <w:sz w:val="22"/>
          <w:szCs w:val="22"/>
        </w:rPr>
        <w:t>HC</w:t>
      </w:r>
      <w:r w:rsidRPr="005A31FA">
        <w:rPr>
          <w:rFonts w:asciiTheme="minorHAnsi" w:eastAsia="Arial Narrow" w:hAnsiTheme="minorHAnsi" w:cstheme="minorHAnsi"/>
          <w:color w:val="0D0D0D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color w:val="0D0D0D"/>
          <w:spacing w:val="1"/>
          <w:sz w:val="22"/>
          <w:szCs w:val="22"/>
        </w:rPr>
        <w:t>v</w:t>
      </w:r>
      <w:hyperlink r:id="rId11"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5: http://h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2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0022.</w:t>
        </w:r>
        <w:r w:rsidRPr="005A31FA">
          <w:rPr>
            <w:rFonts w:asciiTheme="minorHAnsi" w:eastAsia="Arial Narrow" w:hAnsiTheme="minorHAnsi" w:cstheme="minorHAnsi"/>
            <w:color w:val="0D0D0D"/>
            <w:spacing w:val="-1"/>
            <w:sz w:val="22"/>
            <w:szCs w:val="22"/>
          </w:rPr>
          <w:t>www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4.</w:t>
        </w:r>
        <w:r w:rsidRPr="005A31FA">
          <w:rPr>
            <w:rFonts w:asciiTheme="minorHAnsi" w:eastAsia="Arial Narrow" w:hAnsiTheme="minorHAnsi" w:cstheme="minorHAnsi"/>
            <w:color w:val="0D0D0D"/>
            <w:spacing w:val="-3"/>
            <w:sz w:val="22"/>
            <w:szCs w:val="22"/>
          </w:rPr>
          <w:t>C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S.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c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o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m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/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b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c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/do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c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s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/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s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upport/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F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ic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t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i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o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n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a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l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Suppor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t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M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anu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a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l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.pdf</w:t>
        </w:r>
      </w:hyperlink>
    </w:p>
    <w:p w14:paraId="6F890CEC" w14:textId="77777777" w:rsidR="00430930" w:rsidRPr="005A31FA" w:rsidRDefault="00430930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77C19AFD" w14:textId="77777777" w:rsidR="00430930" w:rsidRPr="005A31FA" w:rsidRDefault="0026064A">
      <w:pPr>
        <w:ind w:left="108"/>
        <w:rPr>
          <w:rFonts w:asciiTheme="minorHAnsi" w:eastAsia="Arial Narrow" w:hAnsiTheme="minorHAnsi" w:cstheme="minorHAnsi"/>
          <w:sz w:val="22"/>
          <w:szCs w:val="22"/>
        </w:rPr>
      </w:pPr>
      <w:hyperlink r:id="rId12"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902.1X: htt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p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://h2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0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022.</w:t>
        </w:r>
        <w:r w:rsidRPr="005A31FA">
          <w:rPr>
            <w:rFonts w:asciiTheme="minorHAnsi" w:eastAsia="Arial Narrow" w:hAnsiTheme="minorHAnsi" w:cstheme="minorHAnsi"/>
            <w:color w:val="0D0D0D"/>
            <w:spacing w:val="-1"/>
            <w:sz w:val="22"/>
            <w:szCs w:val="22"/>
          </w:rPr>
          <w:t>www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4.</w:t>
        </w:r>
        <w:r w:rsidRPr="005A31FA">
          <w:rPr>
            <w:rFonts w:asciiTheme="minorHAnsi" w:eastAsia="Arial Narrow" w:hAnsiTheme="minorHAnsi" w:cstheme="minorHAnsi"/>
            <w:color w:val="0D0D0D"/>
            <w:spacing w:val="-1"/>
            <w:sz w:val="22"/>
            <w:szCs w:val="22"/>
          </w:rPr>
          <w:t>C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S.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c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o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m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/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b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c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/do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c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s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/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s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upport/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F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ic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t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i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o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n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a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l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Suppor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t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M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anu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a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l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.pdf</w:t>
        </w:r>
      </w:hyperlink>
    </w:p>
    <w:p w14:paraId="5963D36B" w14:textId="77777777" w:rsidR="00430930" w:rsidRPr="005A31FA" w:rsidRDefault="00430930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65B2A548" w14:textId="77777777" w:rsidR="00430930" w:rsidRPr="005A31FA" w:rsidRDefault="0026064A">
      <w:pPr>
        <w:ind w:left="108"/>
        <w:rPr>
          <w:rFonts w:asciiTheme="minorHAnsi" w:eastAsia="Arial Narrow" w:hAnsiTheme="minorHAnsi" w:cstheme="minorHAnsi"/>
          <w:sz w:val="22"/>
          <w:szCs w:val="22"/>
        </w:rPr>
      </w:pPr>
      <w:r w:rsidRPr="005A31FA">
        <w:rPr>
          <w:rFonts w:asciiTheme="minorHAnsi" w:eastAsia="Arial Narrow" w:hAnsiTheme="minorHAnsi" w:cstheme="minorHAnsi"/>
          <w:color w:val="0D0D0D"/>
          <w:spacing w:val="-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color w:val="0D0D0D"/>
          <w:sz w:val="22"/>
          <w:szCs w:val="22"/>
        </w:rPr>
        <w:t xml:space="preserve">S </w:t>
      </w:r>
      <w:r w:rsidRPr="005A31FA">
        <w:rPr>
          <w:rFonts w:asciiTheme="minorHAnsi" w:eastAsia="Arial Narrow" w:hAnsiTheme="minorHAnsi" w:cstheme="minorHAnsi"/>
          <w:color w:val="0D0D0D"/>
          <w:spacing w:val="-1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color w:val="0D0D0D"/>
          <w:sz w:val="22"/>
          <w:szCs w:val="22"/>
        </w:rPr>
        <w:t>et-d</w:t>
      </w:r>
      <w:r w:rsidRPr="005A31FA">
        <w:rPr>
          <w:rFonts w:asciiTheme="minorHAnsi" w:eastAsia="Arial Narrow" w:hAnsiTheme="minorHAnsi" w:cstheme="minorHAnsi"/>
          <w:color w:val="0D0D0D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color w:val="0D0D0D"/>
          <w:sz w:val="22"/>
          <w:szCs w:val="22"/>
        </w:rPr>
        <w:t>re</w:t>
      </w:r>
      <w:r w:rsidRPr="005A31FA">
        <w:rPr>
          <w:rFonts w:asciiTheme="minorHAnsi" w:eastAsia="Arial Narrow" w:hAnsiTheme="minorHAnsi" w:cstheme="minorHAnsi"/>
          <w:color w:val="0D0D0D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color w:val="0D0D0D"/>
          <w:sz w:val="22"/>
          <w:szCs w:val="22"/>
        </w:rPr>
        <w:t>t a</w:t>
      </w:r>
      <w:r w:rsidRPr="005A31FA">
        <w:rPr>
          <w:rFonts w:asciiTheme="minorHAnsi" w:eastAsia="Arial Narrow" w:hAnsiTheme="minorHAnsi" w:cstheme="minorHAnsi"/>
          <w:color w:val="0D0D0D"/>
          <w:spacing w:val="-2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color w:val="0D0D0D"/>
          <w:sz w:val="22"/>
          <w:szCs w:val="22"/>
        </w:rPr>
        <w:t>d</w:t>
      </w:r>
      <w:r w:rsidRPr="005A31FA">
        <w:rPr>
          <w:rFonts w:asciiTheme="minorHAnsi" w:eastAsia="Arial Narrow" w:hAnsiTheme="minorHAnsi" w:cstheme="minorHAnsi"/>
          <w:color w:val="0D0D0D"/>
          <w:spacing w:val="1"/>
          <w:sz w:val="22"/>
          <w:szCs w:val="22"/>
        </w:rPr>
        <w:t xml:space="preserve"> </w:t>
      </w:r>
      <w:hyperlink r:id="rId13"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 xml:space="preserve">SSL/TLS: 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h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ttp://h20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0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22.</w:t>
        </w:r>
        <w:r w:rsidRPr="005A31FA">
          <w:rPr>
            <w:rFonts w:asciiTheme="minorHAnsi" w:eastAsia="Arial Narrow" w:hAnsiTheme="minorHAnsi" w:cstheme="minorHAnsi"/>
            <w:color w:val="0D0D0D"/>
            <w:spacing w:val="-1"/>
            <w:sz w:val="22"/>
            <w:szCs w:val="22"/>
          </w:rPr>
          <w:t>www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4.</w:t>
        </w:r>
        <w:r w:rsidRPr="005A31FA">
          <w:rPr>
            <w:rFonts w:asciiTheme="minorHAnsi" w:eastAsia="Arial Narrow" w:hAnsiTheme="minorHAnsi" w:cstheme="minorHAnsi"/>
            <w:color w:val="0D0D0D"/>
            <w:spacing w:val="-1"/>
            <w:sz w:val="22"/>
            <w:szCs w:val="22"/>
          </w:rPr>
          <w:t>C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S.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c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o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m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/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bc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/do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cs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/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s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up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p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ort/F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i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c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t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i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on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a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l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Suppor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t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M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anua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l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.pdf</w:t>
        </w:r>
      </w:hyperlink>
    </w:p>
    <w:p w14:paraId="117BAD33" w14:textId="77777777" w:rsidR="00430930" w:rsidRPr="005A31FA" w:rsidRDefault="00430930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50B04289" w14:textId="77777777" w:rsidR="00430930" w:rsidRPr="005A31FA" w:rsidRDefault="0026064A">
      <w:pPr>
        <w:ind w:left="108"/>
        <w:rPr>
          <w:rFonts w:asciiTheme="minorHAnsi" w:eastAsia="Arial Narrow" w:hAnsiTheme="minorHAnsi" w:cstheme="minorHAnsi"/>
          <w:sz w:val="22"/>
          <w:szCs w:val="22"/>
        </w:rPr>
      </w:pPr>
      <w:r w:rsidRPr="005A31FA">
        <w:rPr>
          <w:rFonts w:asciiTheme="minorHAnsi" w:eastAsia="Arial Narrow" w:hAnsiTheme="minorHAnsi" w:cstheme="minorHAnsi"/>
          <w:color w:val="0D0D0D"/>
          <w:spacing w:val="-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color w:val="0D0D0D"/>
          <w:sz w:val="22"/>
          <w:szCs w:val="22"/>
        </w:rPr>
        <w:t xml:space="preserve">S </w:t>
      </w:r>
      <w:r w:rsidRPr="005A31FA">
        <w:rPr>
          <w:rFonts w:asciiTheme="minorHAnsi" w:eastAsia="Arial Narrow" w:hAnsiTheme="minorHAnsi" w:cstheme="minorHAnsi"/>
          <w:color w:val="0D0D0D"/>
          <w:spacing w:val="-1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color w:val="0D0D0D"/>
          <w:sz w:val="22"/>
          <w:szCs w:val="22"/>
        </w:rPr>
        <w:t>et-d</w:t>
      </w:r>
      <w:r w:rsidRPr="005A31FA">
        <w:rPr>
          <w:rFonts w:asciiTheme="minorHAnsi" w:eastAsia="Arial Narrow" w:hAnsiTheme="minorHAnsi" w:cstheme="minorHAnsi"/>
          <w:color w:val="0D0D0D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color w:val="0D0D0D"/>
          <w:sz w:val="22"/>
          <w:szCs w:val="22"/>
        </w:rPr>
        <w:t>re</w:t>
      </w:r>
      <w:r w:rsidRPr="005A31FA">
        <w:rPr>
          <w:rFonts w:asciiTheme="minorHAnsi" w:eastAsia="Arial Narrow" w:hAnsiTheme="minorHAnsi" w:cstheme="minorHAnsi"/>
          <w:color w:val="0D0D0D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color w:val="0D0D0D"/>
          <w:sz w:val="22"/>
          <w:szCs w:val="22"/>
        </w:rPr>
        <w:t>t Se</w:t>
      </w:r>
      <w:r w:rsidRPr="005A31FA">
        <w:rPr>
          <w:rFonts w:asciiTheme="minorHAnsi" w:eastAsia="Arial Narrow" w:hAnsiTheme="minorHAnsi" w:cstheme="minorHAnsi"/>
          <w:color w:val="0D0D0D"/>
          <w:spacing w:val="-2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color w:val="0D0D0D"/>
          <w:sz w:val="22"/>
          <w:szCs w:val="22"/>
        </w:rPr>
        <w:t>ur</w:t>
      </w:r>
      <w:r w:rsidRPr="005A31FA">
        <w:rPr>
          <w:rFonts w:asciiTheme="minorHAnsi" w:eastAsia="Arial Narrow" w:hAnsiTheme="minorHAnsi" w:cstheme="minorHAnsi"/>
          <w:color w:val="0D0D0D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color w:val="0D0D0D"/>
          <w:sz w:val="22"/>
          <w:szCs w:val="22"/>
        </w:rPr>
        <w:t>ty</w:t>
      </w:r>
      <w:r w:rsidRPr="005A31FA">
        <w:rPr>
          <w:rFonts w:asciiTheme="minorHAnsi" w:eastAsia="Arial Narrow" w:hAnsiTheme="minorHAnsi" w:cstheme="minorHAnsi"/>
          <w:color w:val="0D0D0D"/>
          <w:spacing w:val="-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color w:val="0D0D0D"/>
          <w:spacing w:val="1"/>
          <w:sz w:val="22"/>
          <w:szCs w:val="22"/>
        </w:rPr>
        <w:t>G</w:t>
      </w:r>
      <w:r w:rsidRPr="005A31FA">
        <w:rPr>
          <w:rFonts w:asciiTheme="minorHAnsi" w:eastAsia="Arial Narrow" w:hAnsiTheme="minorHAnsi" w:cstheme="minorHAnsi"/>
          <w:color w:val="0D0D0D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color w:val="0D0D0D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color w:val="0D0D0D"/>
          <w:sz w:val="22"/>
          <w:szCs w:val="22"/>
        </w:rPr>
        <w:t>de</w:t>
      </w:r>
      <w:r w:rsidRPr="005A31FA">
        <w:rPr>
          <w:rFonts w:asciiTheme="minorHAnsi" w:eastAsia="Arial Narrow" w:hAnsiTheme="minorHAnsi" w:cstheme="minorHAnsi"/>
          <w:color w:val="0D0D0D"/>
          <w:spacing w:val="1"/>
          <w:sz w:val="22"/>
          <w:szCs w:val="22"/>
        </w:rPr>
        <w:t>l</w:t>
      </w:r>
      <w:r w:rsidRPr="005A31FA">
        <w:rPr>
          <w:rFonts w:asciiTheme="minorHAnsi" w:eastAsia="Arial Narrow" w:hAnsiTheme="minorHAnsi" w:cstheme="minorHAnsi"/>
          <w:color w:val="0D0D0D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color w:val="0D0D0D"/>
          <w:sz w:val="22"/>
          <w:szCs w:val="22"/>
        </w:rPr>
        <w:t>ne</w:t>
      </w:r>
      <w:r w:rsidRPr="005A31FA">
        <w:rPr>
          <w:rFonts w:asciiTheme="minorHAnsi" w:eastAsia="Arial Narrow" w:hAnsiTheme="minorHAnsi" w:cstheme="minorHAnsi"/>
          <w:color w:val="0D0D0D"/>
          <w:spacing w:val="1"/>
          <w:sz w:val="22"/>
          <w:szCs w:val="22"/>
        </w:rPr>
        <w:t>s</w:t>
      </w:r>
      <w:hyperlink r:id="rId14"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: ht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t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p://h2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0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022.</w:t>
        </w:r>
        <w:r w:rsidRPr="005A31FA">
          <w:rPr>
            <w:rFonts w:asciiTheme="minorHAnsi" w:eastAsia="Arial Narrow" w:hAnsiTheme="minorHAnsi" w:cstheme="minorHAnsi"/>
            <w:color w:val="0D0D0D"/>
            <w:spacing w:val="-1"/>
            <w:sz w:val="22"/>
            <w:szCs w:val="22"/>
          </w:rPr>
          <w:t>w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w</w:t>
        </w:r>
        <w:r w:rsidRPr="005A31FA">
          <w:rPr>
            <w:rFonts w:asciiTheme="minorHAnsi" w:eastAsia="Arial Narrow" w:hAnsiTheme="minorHAnsi" w:cstheme="minorHAnsi"/>
            <w:color w:val="0D0D0D"/>
            <w:spacing w:val="-1"/>
            <w:sz w:val="22"/>
            <w:szCs w:val="22"/>
          </w:rPr>
          <w:t>w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4.</w:t>
        </w:r>
        <w:r w:rsidRPr="005A31FA">
          <w:rPr>
            <w:rFonts w:asciiTheme="minorHAnsi" w:eastAsia="Arial Narrow" w:hAnsiTheme="minorHAnsi" w:cstheme="minorHAnsi"/>
            <w:color w:val="0D0D0D"/>
            <w:spacing w:val="-1"/>
            <w:sz w:val="22"/>
            <w:szCs w:val="22"/>
          </w:rPr>
          <w:t>C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S.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c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o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m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/b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c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/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do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c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s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/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s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u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p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port/F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i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c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t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i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o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na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l</w:t>
        </w:r>
        <w:r w:rsidRPr="005A31FA">
          <w:rPr>
            <w:rFonts w:asciiTheme="minorHAnsi" w:eastAsia="Arial Narrow" w:hAnsiTheme="minorHAnsi" w:cstheme="minorHAnsi"/>
            <w:color w:val="0D0D0D"/>
            <w:spacing w:val="-3"/>
            <w:sz w:val="22"/>
            <w:szCs w:val="22"/>
          </w:rPr>
          <w:t>S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upport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M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a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nua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l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.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pdf</w:t>
        </w:r>
      </w:hyperlink>
    </w:p>
    <w:p w14:paraId="14F566C7" w14:textId="77777777" w:rsidR="00430930" w:rsidRPr="005A31FA" w:rsidRDefault="00430930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25748E13" w14:textId="77777777" w:rsidR="00430930" w:rsidRPr="005A31FA" w:rsidRDefault="0026064A">
      <w:pPr>
        <w:ind w:left="108"/>
        <w:rPr>
          <w:rFonts w:asciiTheme="minorHAnsi" w:eastAsia="Arial Narrow" w:hAnsiTheme="minorHAnsi" w:cstheme="minorHAnsi"/>
          <w:sz w:val="22"/>
          <w:szCs w:val="22"/>
        </w:rPr>
      </w:pPr>
      <w:r w:rsidRPr="005A31FA">
        <w:rPr>
          <w:rFonts w:asciiTheme="minorHAnsi" w:eastAsia="Arial Narrow" w:hAnsiTheme="minorHAnsi" w:cstheme="minorHAnsi"/>
          <w:color w:val="0D0D0D"/>
          <w:spacing w:val="-1"/>
          <w:sz w:val="22"/>
          <w:szCs w:val="22"/>
        </w:rPr>
        <w:lastRenderedPageBreak/>
        <w:t>H</w:t>
      </w:r>
      <w:r w:rsidRPr="005A31FA">
        <w:rPr>
          <w:rFonts w:asciiTheme="minorHAnsi" w:eastAsia="Arial Narrow" w:hAnsiTheme="minorHAnsi" w:cstheme="minorHAnsi"/>
          <w:color w:val="0D0D0D"/>
          <w:sz w:val="22"/>
          <w:szCs w:val="22"/>
        </w:rPr>
        <w:t>ow</w:t>
      </w:r>
      <w:r w:rsidRPr="005A31FA">
        <w:rPr>
          <w:rFonts w:asciiTheme="minorHAnsi" w:eastAsia="Arial Narrow" w:hAnsiTheme="minorHAnsi" w:cstheme="minorHAnsi"/>
          <w:color w:val="0D0D0D"/>
          <w:spacing w:val="-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color w:val="0D0D0D"/>
          <w:sz w:val="22"/>
          <w:szCs w:val="22"/>
        </w:rPr>
        <w:t>to</w:t>
      </w:r>
      <w:r w:rsidRPr="005A31FA">
        <w:rPr>
          <w:rFonts w:asciiTheme="minorHAnsi" w:eastAsia="Arial Narrow" w:hAnsiTheme="minorHAnsi" w:cstheme="minorHAnsi"/>
          <w:color w:val="0D0D0D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color w:val="0D0D0D"/>
          <w:sz w:val="22"/>
          <w:szCs w:val="22"/>
        </w:rPr>
        <w:t>ut</w:t>
      </w:r>
      <w:r w:rsidRPr="005A31FA">
        <w:rPr>
          <w:rFonts w:asciiTheme="minorHAnsi" w:eastAsia="Arial Narrow" w:hAnsiTheme="minorHAnsi" w:cstheme="minorHAnsi"/>
          <w:color w:val="0D0D0D"/>
          <w:spacing w:val="1"/>
          <w:sz w:val="22"/>
          <w:szCs w:val="22"/>
        </w:rPr>
        <w:t>il</w:t>
      </w:r>
      <w:r w:rsidRPr="005A31FA">
        <w:rPr>
          <w:rFonts w:asciiTheme="minorHAnsi" w:eastAsia="Arial Narrow" w:hAnsiTheme="minorHAnsi" w:cstheme="minorHAnsi"/>
          <w:color w:val="0D0D0D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color w:val="0D0D0D"/>
          <w:spacing w:val="1"/>
          <w:sz w:val="22"/>
          <w:szCs w:val="22"/>
        </w:rPr>
        <w:t>z</w:t>
      </w:r>
      <w:r w:rsidRPr="005A31FA">
        <w:rPr>
          <w:rFonts w:asciiTheme="minorHAnsi" w:eastAsia="Arial Narrow" w:hAnsiTheme="minorHAnsi" w:cstheme="minorHAnsi"/>
          <w:color w:val="0D0D0D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color w:val="0D0D0D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color w:val="0D0D0D"/>
          <w:spacing w:val="-2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color w:val="0D0D0D"/>
          <w:sz w:val="22"/>
          <w:szCs w:val="22"/>
        </w:rPr>
        <w:t>oft</w:t>
      </w:r>
      <w:r w:rsidRPr="005A31FA">
        <w:rPr>
          <w:rFonts w:asciiTheme="minorHAnsi" w:eastAsia="Arial Narrow" w:hAnsiTheme="minorHAnsi" w:cstheme="minorHAnsi"/>
          <w:color w:val="0D0D0D"/>
          <w:spacing w:val="-1"/>
          <w:sz w:val="22"/>
          <w:szCs w:val="22"/>
        </w:rPr>
        <w:t>w</w:t>
      </w:r>
      <w:r w:rsidRPr="005A31FA">
        <w:rPr>
          <w:rFonts w:asciiTheme="minorHAnsi" w:eastAsia="Arial Narrow" w:hAnsiTheme="minorHAnsi" w:cstheme="minorHAnsi"/>
          <w:color w:val="0D0D0D"/>
          <w:sz w:val="22"/>
          <w:szCs w:val="22"/>
        </w:rPr>
        <w:t>are</w:t>
      </w:r>
      <w:r w:rsidRPr="005A31FA">
        <w:rPr>
          <w:rFonts w:asciiTheme="minorHAnsi" w:eastAsia="Arial Narrow" w:hAnsiTheme="minorHAnsi" w:cstheme="minorHAnsi"/>
          <w:color w:val="0D0D0D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color w:val="0D0D0D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color w:val="0D0D0D"/>
          <w:sz w:val="22"/>
          <w:szCs w:val="22"/>
        </w:rPr>
        <w:t>nfra</w:t>
      </w:r>
      <w:r w:rsidRPr="005A31FA">
        <w:rPr>
          <w:rFonts w:asciiTheme="minorHAnsi" w:eastAsia="Arial Narrow" w:hAnsiTheme="minorHAnsi" w:cstheme="minorHAnsi"/>
          <w:color w:val="0D0D0D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color w:val="0D0D0D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color w:val="0D0D0D"/>
          <w:spacing w:val="-3"/>
          <w:sz w:val="22"/>
          <w:szCs w:val="22"/>
        </w:rPr>
        <w:t>r</w:t>
      </w:r>
      <w:r w:rsidRPr="005A31FA">
        <w:rPr>
          <w:rFonts w:asciiTheme="minorHAnsi" w:eastAsia="Arial Narrow" w:hAnsiTheme="minorHAnsi" w:cstheme="minorHAnsi"/>
          <w:color w:val="0D0D0D"/>
          <w:sz w:val="22"/>
          <w:szCs w:val="22"/>
        </w:rPr>
        <w:t>u</w:t>
      </w:r>
      <w:r w:rsidRPr="005A31FA">
        <w:rPr>
          <w:rFonts w:asciiTheme="minorHAnsi" w:eastAsia="Arial Narrow" w:hAnsiTheme="minorHAnsi" w:cstheme="minorHAnsi"/>
          <w:color w:val="0D0D0D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color w:val="0D0D0D"/>
          <w:sz w:val="22"/>
          <w:szCs w:val="22"/>
        </w:rPr>
        <w:t>ture</w:t>
      </w:r>
      <w:r w:rsidRPr="005A31FA">
        <w:rPr>
          <w:rFonts w:asciiTheme="minorHAnsi" w:eastAsia="Arial Narrow" w:hAnsiTheme="minorHAnsi" w:cstheme="minorHAnsi"/>
          <w:color w:val="0D0D0D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color w:val="0D0D0D"/>
          <w:sz w:val="22"/>
          <w:szCs w:val="22"/>
        </w:rPr>
        <w:t>to</w:t>
      </w:r>
      <w:r w:rsidRPr="005A31FA">
        <w:rPr>
          <w:rFonts w:asciiTheme="minorHAnsi" w:eastAsia="Arial Narrow" w:hAnsiTheme="minorHAnsi" w:cstheme="minorHAnsi"/>
          <w:color w:val="0D0D0D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color w:val="0D0D0D"/>
          <w:sz w:val="22"/>
          <w:szCs w:val="22"/>
        </w:rPr>
        <w:t>prot</w:t>
      </w:r>
      <w:r w:rsidRPr="005A31FA">
        <w:rPr>
          <w:rFonts w:asciiTheme="minorHAnsi" w:eastAsia="Arial Narrow" w:hAnsiTheme="minorHAnsi" w:cstheme="minorHAnsi"/>
          <w:color w:val="0D0D0D"/>
          <w:spacing w:val="-2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color w:val="0D0D0D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color w:val="0D0D0D"/>
          <w:sz w:val="22"/>
          <w:szCs w:val="22"/>
        </w:rPr>
        <w:t>t CS pr</w:t>
      </w:r>
      <w:r w:rsidRPr="005A31FA">
        <w:rPr>
          <w:rFonts w:asciiTheme="minorHAnsi" w:eastAsia="Arial Narrow" w:hAnsiTheme="minorHAnsi" w:cstheme="minorHAnsi"/>
          <w:color w:val="0D0D0D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color w:val="0D0D0D"/>
          <w:sz w:val="22"/>
          <w:szCs w:val="22"/>
        </w:rPr>
        <w:t>n</w:t>
      </w:r>
      <w:r w:rsidRPr="005A31FA">
        <w:rPr>
          <w:rFonts w:asciiTheme="minorHAnsi" w:eastAsia="Arial Narrow" w:hAnsiTheme="minorHAnsi" w:cstheme="minorHAnsi"/>
          <w:color w:val="0D0D0D"/>
          <w:spacing w:val="-2"/>
          <w:sz w:val="22"/>
          <w:szCs w:val="22"/>
        </w:rPr>
        <w:t>t</w:t>
      </w:r>
      <w:r w:rsidRPr="005A31FA">
        <w:rPr>
          <w:rFonts w:asciiTheme="minorHAnsi" w:eastAsia="Arial Narrow" w:hAnsiTheme="minorHAnsi" w:cstheme="minorHAnsi"/>
          <w:color w:val="0D0D0D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color w:val="0D0D0D"/>
          <w:sz w:val="22"/>
          <w:szCs w:val="22"/>
        </w:rPr>
        <w:t>ng</w:t>
      </w:r>
      <w:r w:rsidRPr="005A31FA">
        <w:rPr>
          <w:rFonts w:asciiTheme="minorHAnsi" w:eastAsia="Arial Narrow" w:hAnsiTheme="minorHAnsi" w:cstheme="minorHAnsi"/>
          <w:color w:val="0D0D0D"/>
          <w:spacing w:val="1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color w:val="0D0D0D"/>
          <w:spacing w:val="-2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color w:val="0D0D0D"/>
          <w:sz w:val="22"/>
          <w:szCs w:val="22"/>
        </w:rPr>
        <w:t>nd</w:t>
      </w:r>
      <w:r w:rsidRPr="005A31FA">
        <w:rPr>
          <w:rFonts w:asciiTheme="minorHAnsi" w:eastAsia="Arial Narrow" w:hAnsiTheme="minorHAnsi" w:cstheme="minorHAnsi"/>
          <w:color w:val="0D0D0D"/>
          <w:spacing w:val="1"/>
          <w:sz w:val="22"/>
          <w:szCs w:val="22"/>
        </w:rPr>
        <w:t xml:space="preserve"> im</w:t>
      </w:r>
      <w:r w:rsidRPr="005A31FA">
        <w:rPr>
          <w:rFonts w:asciiTheme="minorHAnsi" w:eastAsia="Arial Narrow" w:hAnsiTheme="minorHAnsi" w:cstheme="minorHAnsi"/>
          <w:color w:val="0D0D0D"/>
          <w:spacing w:val="-2"/>
          <w:sz w:val="22"/>
          <w:szCs w:val="22"/>
        </w:rPr>
        <w:t>a</w:t>
      </w:r>
      <w:r w:rsidRPr="005A31FA">
        <w:rPr>
          <w:rFonts w:asciiTheme="minorHAnsi" w:eastAsia="Arial Narrow" w:hAnsiTheme="minorHAnsi" w:cstheme="minorHAnsi"/>
          <w:color w:val="0D0D0D"/>
          <w:sz w:val="22"/>
          <w:szCs w:val="22"/>
        </w:rPr>
        <w:t>g</w:t>
      </w:r>
      <w:r w:rsidRPr="005A31FA">
        <w:rPr>
          <w:rFonts w:asciiTheme="minorHAnsi" w:eastAsia="Arial Narrow" w:hAnsiTheme="minorHAnsi" w:cstheme="minorHAnsi"/>
          <w:color w:val="0D0D0D"/>
          <w:spacing w:val="1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color w:val="0D0D0D"/>
          <w:sz w:val="22"/>
          <w:szCs w:val="22"/>
        </w:rPr>
        <w:t>ng</w:t>
      </w:r>
      <w:r w:rsidRPr="005A31FA">
        <w:rPr>
          <w:rFonts w:asciiTheme="minorHAnsi" w:eastAsia="Arial Narrow" w:hAnsiTheme="minorHAnsi" w:cstheme="minorHAnsi"/>
          <w:color w:val="0D0D0D"/>
          <w:spacing w:val="-2"/>
          <w:sz w:val="22"/>
          <w:szCs w:val="22"/>
        </w:rPr>
        <w:t xml:space="preserve"> </w:t>
      </w:r>
      <w:r w:rsidRPr="005A31FA">
        <w:rPr>
          <w:rFonts w:asciiTheme="minorHAnsi" w:eastAsia="Arial Narrow" w:hAnsiTheme="minorHAnsi" w:cstheme="minorHAnsi"/>
          <w:color w:val="0D0D0D"/>
          <w:sz w:val="22"/>
          <w:szCs w:val="22"/>
        </w:rPr>
        <w:t>de</w:t>
      </w:r>
      <w:r w:rsidRPr="005A31FA">
        <w:rPr>
          <w:rFonts w:asciiTheme="minorHAnsi" w:eastAsia="Arial Narrow" w:hAnsiTheme="minorHAnsi" w:cstheme="minorHAnsi"/>
          <w:color w:val="0D0D0D"/>
          <w:spacing w:val="1"/>
          <w:sz w:val="22"/>
          <w:szCs w:val="22"/>
        </w:rPr>
        <w:t>v</w:t>
      </w:r>
      <w:r w:rsidRPr="005A31FA">
        <w:rPr>
          <w:rFonts w:asciiTheme="minorHAnsi" w:eastAsia="Arial Narrow" w:hAnsiTheme="minorHAnsi" w:cstheme="minorHAnsi"/>
          <w:color w:val="0D0D0D"/>
          <w:spacing w:val="-2"/>
          <w:sz w:val="22"/>
          <w:szCs w:val="22"/>
        </w:rPr>
        <w:t>i</w:t>
      </w:r>
      <w:r w:rsidRPr="005A31FA">
        <w:rPr>
          <w:rFonts w:asciiTheme="minorHAnsi" w:eastAsia="Arial Narrow" w:hAnsiTheme="minorHAnsi" w:cstheme="minorHAnsi"/>
          <w:color w:val="0D0D0D"/>
          <w:spacing w:val="1"/>
          <w:sz w:val="22"/>
          <w:szCs w:val="22"/>
        </w:rPr>
        <w:t>c</w:t>
      </w:r>
      <w:r w:rsidRPr="005A31FA">
        <w:rPr>
          <w:rFonts w:asciiTheme="minorHAnsi" w:eastAsia="Arial Narrow" w:hAnsiTheme="minorHAnsi" w:cstheme="minorHAnsi"/>
          <w:color w:val="0D0D0D"/>
          <w:sz w:val="22"/>
          <w:szCs w:val="22"/>
        </w:rPr>
        <w:t>e</w:t>
      </w:r>
      <w:r w:rsidRPr="005A31FA">
        <w:rPr>
          <w:rFonts w:asciiTheme="minorHAnsi" w:eastAsia="Arial Narrow" w:hAnsiTheme="minorHAnsi" w:cstheme="minorHAnsi"/>
          <w:color w:val="0D0D0D"/>
          <w:spacing w:val="1"/>
          <w:sz w:val="22"/>
          <w:szCs w:val="22"/>
        </w:rPr>
        <w:t>s</w:t>
      </w:r>
      <w:r w:rsidRPr="005A31FA">
        <w:rPr>
          <w:rFonts w:asciiTheme="minorHAnsi" w:eastAsia="Arial Narrow" w:hAnsiTheme="minorHAnsi" w:cstheme="minorHAnsi"/>
          <w:color w:val="0D0D0D"/>
          <w:sz w:val="22"/>
          <w:szCs w:val="22"/>
        </w:rPr>
        <w:t>:</w:t>
      </w:r>
    </w:p>
    <w:p w14:paraId="037B4812" w14:textId="77777777" w:rsidR="00430930" w:rsidRPr="005A31FA" w:rsidRDefault="0026064A">
      <w:pPr>
        <w:spacing w:line="240" w:lineRule="exact"/>
        <w:ind w:left="108"/>
        <w:rPr>
          <w:rFonts w:asciiTheme="minorHAnsi" w:eastAsia="Arial Narrow" w:hAnsiTheme="minorHAnsi" w:cstheme="minorHAnsi"/>
          <w:sz w:val="22"/>
          <w:szCs w:val="22"/>
        </w:rPr>
      </w:pPr>
      <w:hyperlink r:id="rId15"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http://h2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0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022.</w:t>
        </w:r>
        <w:r w:rsidRPr="005A31FA">
          <w:rPr>
            <w:rFonts w:asciiTheme="minorHAnsi" w:eastAsia="Arial Narrow" w:hAnsiTheme="minorHAnsi" w:cstheme="minorHAnsi"/>
            <w:color w:val="0D0D0D"/>
            <w:spacing w:val="-1"/>
            <w:sz w:val="22"/>
            <w:szCs w:val="22"/>
          </w:rPr>
          <w:t>www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4.</w:t>
        </w:r>
        <w:r w:rsidRPr="005A31FA">
          <w:rPr>
            <w:rFonts w:asciiTheme="minorHAnsi" w:eastAsia="Arial Narrow" w:hAnsiTheme="minorHAnsi" w:cstheme="minorHAnsi"/>
            <w:color w:val="0D0D0D"/>
            <w:spacing w:val="-1"/>
            <w:sz w:val="22"/>
            <w:szCs w:val="22"/>
          </w:rPr>
          <w:t>C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S.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c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o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m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/b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c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/do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c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s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/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s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u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pport/F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i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c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t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i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o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na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l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Su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p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p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o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rt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M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anu</w:t>
        </w:r>
        <w:r w:rsidRPr="005A31FA">
          <w:rPr>
            <w:rFonts w:asciiTheme="minorHAnsi" w:eastAsia="Arial Narrow" w:hAnsiTheme="minorHAnsi" w:cstheme="minorHAnsi"/>
            <w:color w:val="0D0D0D"/>
            <w:spacing w:val="-2"/>
            <w:sz w:val="22"/>
            <w:szCs w:val="22"/>
          </w:rPr>
          <w:t>a</w:t>
        </w:r>
        <w:r w:rsidRPr="005A31FA">
          <w:rPr>
            <w:rFonts w:asciiTheme="minorHAnsi" w:eastAsia="Arial Narrow" w:hAnsiTheme="minorHAnsi" w:cstheme="minorHAnsi"/>
            <w:color w:val="0D0D0D"/>
            <w:spacing w:val="1"/>
            <w:sz w:val="22"/>
            <w:szCs w:val="22"/>
          </w:rPr>
          <w:t>l</w:t>
        </w:r>
        <w:r w:rsidRPr="005A31FA">
          <w:rPr>
            <w:rFonts w:asciiTheme="minorHAnsi" w:eastAsia="Arial Narrow" w:hAnsiTheme="minorHAnsi" w:cstheme="minorHAnsi"/>
            <w:color w:val="0D0D0D"/>
            <w:sz w:val="22"/>
            <w:szCs w:val="22"/>
          </w:rPr>
          <w:t>.pdf</w:t>
        </w:r>
      </w:hyperlink>
    </w:p>
    <w:sectPr w:rsidR="00430930" w:rsidRPr="005A31FA">
      <w:pgSz w:w="12240" w:h="15840"/>
      <w:pgMar w:top="1040" w:right="900" w:bottom="280" w:left="900" w:header="77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B31BC" w14:textId="77777777" w:rsidR="0026064A" w:rsidRDefault="0026064A">
      <w:r>
        <w:separator/>
      </w:r>
    </w:p>
  </w:endnote>
  <w:endnote w:type="continuationSeparator" w:id="0">
    <w:p w14:paraId="5EEB6464" w14:textId="77777777" w:rsidR="0026064A" w:rsidRDefault="00260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FBF61" w14:textId="77777777" w:rsidR="0026064A" w:rsidRDefault="0026064A">
      <w:r>
        <w:separator/>
      </w:r>
    </w:p>
  </w:footnote>
  <w:footnote w:type="continuationSeparator" w:id="0">
    <w:p w14:paraId="2B1915D9" w14:textId="77777777" w:rsidR="0026064A" w:rsidRDefault="00260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E7A68" w14:textId="44D25D38" w:rsidR="00430930" w:rsidRDefault="00430930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9D0BFC"/>
    <w:multiLevelType w:val="multilevel"/>
    <w:tmpl w:val="0E8A44A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930"/>
    <w:rsid w:val="0026064A"/>
    <w:rsid w:val="00430930"/>
    <w:rsid w:val="005A3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29F90E"/>
  <w15:docId w15:val="{148B5069-EBC2-41C7-8771-1A27BA363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greatresumesfast.com" TargetMode="External"/><Relationship Id="rId13" Type="http://schemas.openxmlformats.org/officeDocument/2006/relationships/hyperlink" Target="http://h20022.www4.CS.com/bc/docs/support/FictionalSupportManual.pdf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h20022.www4.CS.com/bc/docs/support/FictionalSupportManual.pd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h20022.www4.CS.com/bc/docs/support/FictionalSupportManual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h20022.www4.CS.com/bc/docs/support/FictionalSupportManual.pdf" TargetMode="External"/><Relationship Id="rId10" Type="http://schemas.openxmlformats.org/officeDocument/2006/relationships/hyperlink" Target="http://h20022.www4.CS.com/bc/docs/support/FictionalSupportManual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h20022.www4.CS.com/bc/docs/support/FictionalSupportManual.pdf" TargetMode="External"/><Relationship Id="rId14" Type="http://schemas.openxmlformats.org/officeDocument/2006/relationships/hyperlink" Target="http://h20022.www4.CS.com/bc/docs/support/FictionalSupportManual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1118</Words>
  <Characters>6374</Characters>
  <Application>Microsoft Office Word</Application>
  <DocSecurity>0</DocSecurity>
  <Lines>53</Lines>
  <Paragraphs>14</Paragraphs>
  <ScaleCrop>false</ScaleCrop>
  <Company/>
  <LinksUpToDate>false</LinksUpToDate>
  <CharactersWithSpaces>7478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2021-06-02T08:59:00Z</dcterms:created>
  <dcterms:modified xsi:type="dcterms:W3CDTF">2021-06-02T09:02:00Z</dcterms:modified>
</cp:coreProperties>
</file>